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5507"/>
      </w:tblGrid>
      <w:tr w:rsidR="00AB0E85" w:rsidRPr="00AB0E85" w:rsidTr="00AB0E85">
        <w:tc>
          <w:tcPr>
            <w:tcW w:w="5507" w:type="dxa"/>
          </w:tcPr>
          <w:p w:rsidR="00AB0E85" w:rsidRPr="00AB0E85" w:rsidRDefault="00AB0E85" w:rsidP="00AB0E85">
            <w:pPr>
              <w:pStyle w:val="ConsPlusNormal"/>
              <w:ind w:firstLine="0"/>
              <w:outlineLvl w:val="0"/>
              <w:rPr>
                <w:rFonts w:cs="Arial"/>
                <w:sz w:val="24"/>
                <w:szCs w:val="24"/>
              </w:rPr>
            </w:pPr>
            <w:r w:rsidRPr="00AB0E85">
              <w:rPr>
                <w:rFonts w:cs="Arial"/>
                <w:sz w:val="24"/>
                <w:szCs w:val="24"/>
              </w:rPr>
              <w:t>ПРИЛОЖЕНИЕ</w:t>
            </w:r>
          </w:p>
          <w:p w:rsidR="00AB0E85" w:rsidRPr="00AB0E85" w:rsidRDefault="00AB0E85" w:rsidP="00AB0E85">
            <w:pPr>
              <w:pStyle w:val="ConsPlusNormal"/>
              <w:ind w:firstLine="0"/>
              <w:outlineLvl w:val="0"/>
              <w:rPr>
                <w:rFonts w:cs="Arial"/>
                <w:sz w:val="24"/>
                <w:szCs w:val="24"/>
              </w:rPr>
            </w:pPr>
            <w:r w:rsidRPr="00AB0E85">
              <w:rPr>
                <w:rFonts w:cs="Arial"/>
                <w:sz w:val="24"/>
                <w:szCs w:val="24"/>
              </w:rPr>
              <w:t>УТВЕРЖДЕН</w:t>
            </w:r>
          </w:p>
          <w:p w:rsidR="00AB0E85" w:rsidRPr="00AB0E85" w:rsidRDefault="00AB0E85" w:rsidP="00AB0E85">
            <w:pPr>
              <w:pStyle w:val="ConsPlusNormal"/>
              <w:ind w:firstLine="0"/>
              <w:outlineLvl w:val="0"/>
              <w:rPr>
                <w:rFonts w:cs="Arial"/>
                <w:sz w:val="24"/>
                <w:szCs w:val="24"/>
              </w:rPr>
            </w:pPr>
            <w:r w:rsidRPr="00AB0E85">
              <w:rPr>
                <w:rFonts w:cs="Arial"/>
                <w:sz w:val="24"/>
                <w:szCs w:val="24"/>
              </w:rPr>
              <w:t>постановлением администрации</w:t>
            </w:r>
          </w:p>
          <w:p w:rsidR="00AB0E85" w:rsidRDefault="00AB0E85" w:rsidP="00AB0E85">
            <w:pPr>
              <w:pStyle w:val="ConsPlusNormal"/>
              <w:ind w:firstLine="0"/>
              <w:outlineLvl w:val="0"/>
              <w:rPr>
                <w:rFonts w:cs="Arial"/>
                <w:sz w:val="24"/>
                <w:szCs w:val="24"/>
              </w:rPr>
            </w:pPr>
            <w:r w:rsidRPr="00AB0E85">
              <w:rPr>
                <w:rFonts w:cs="Arial"/>
                <w:sz w:val="24"/>
                <w:szCs w:val="24"/>
              </w:rPr>
              <w:t xml:space="preserve">муниципального образования </w:t>
            </w:r>
          </w:p>
          <w:p w:rsidR="00AB0E85" w:rsidRPr="00AB0E85" w:rsidRDefault="00AB0E85" w:rsidP="00AB0E85">
            <w:pPr>
              <w:pStyle w:val="ConsPlusNormal"/>
              <w:ind w:firstLine="0"/>
              <w:outlineLvl w:val="0"/>
              <w:rPr>
                <w:rFonts w:cs="Arial"/>
                <w:sz w:val="24"/>
                <w:szCs w:val="24"/>
              </w:rPr>
            </w:pPr>
            <w:r w:rsidRPr="00AB0E85">
              <w:rPr>
                <w:rFonts w:cs="Arial"/>
                <w:sz w:val="24"/>
                <w:szCs w:val="24"/>
              </w:rPr>
              <w:t>Новопокровский район</w:t>
            </w:r>
          </w:p>
          <w:p w:rsidR="00AB0E85" w:rsidRPr="00AB0E85" w:rsidRDefault="00AB0E85" w:rsidP="00AB0E85">
            <w:pPr>
              <w:pStyle w:val="ConsPlusNormal"/>
              <w:ind w:firstLine="0"/>
              <w:outlineLvl w:val="0"/>
              <w:rPr>
                <w:rFonts w:cs="Arial"/>
                <w:sz w:val="24"/>
                <w:szCs w:val="24"/>
              </w:rPr>
            </w:pPr>
            <w:r w:rsidRPr="00AB0E85">
              <w:rPr>
                <w:rFonts w:cs="Arial"/>
                <w:sz w:val="24"/>
                <w:szCs w:val="24"/>
              </w:rPr>
              <w:t>от</w:t>
            </w:r>
            <w:r w:rsidRPr="00AB0E85">
              <w:rPr>
                <w:rFonts w:cs="Arial"/>
                <w:sz w:val="24"/>
                <w:szCs w:val="24"/>
              </w:rPr>
              <w:t>31.07.</w:t>
            </w:r>
            <w:r w:rsidRPr="00AB0E85">
              <w:rPr>
                <w:rFonts w:cs="Arial"/>
                <w:sz w:val="24"/>
                <w:szCs w:val="24"/>
              </w:rPr>
              <w:t xml:space="preserve">2012  № </w:t>
            </w:r>
            <w:r w:rsidRPr="00AB0E85">
              <w:rPr>
                <w:rFonts w:cs="Arial"/>
                <w:sz w:val="24"/>
                <w:szCs w:val="24"/>
              </w:rPr>
              <w:t>700</w:t>
            </w:r>
          </w:p>
        </w:tc>
      </w:tr>
      <w:tr w:rsidR="00AB0E85" w:rsidRPr="00AB0E85" w:rsidTr="007513E3">
        <w:tc>
          <w:tcPr>
            <w:tcW w:w="5507" w:type="dxa"/>
          </w:tcPr>
          <w:p w:rsidR="00AB0E85" w:rsidRPr="00AB0E85" w:rsidRDefault="00AB0E85" w:rsidP="00AB0E85">
            <w:pPr>
              <w:pStyle w:val="ConsPlusNormal"/>
              <w:ind w:firstLine="0"/>
              <w:outlineLvl w:val="0"/>
              <w:rPr>
                <w:rFonts w:cs="Arial"/>
                <w:sz w:val="24"/>
                <w:szCs w:val="24"/>
              </w:rPr>
            </w:pPr>
          </w:p>
        </w:tc>
      </w:tr>
    </w:tbl>
    <w:p w:rsidR="007513E3" w:rsidRPr="00AB0E85" w:rsidRDefault="007513E3" w:rsidP="00AB0E85">
      <w:pPr>
        <w:pStyle w:val="a1"/>
        <w:spacing w:after="0"/>
        <w:ind w:firstLine="720"/>
        <w:rPr>
          <w:rFonts w:ascii="Arial" w:hAnsi="Arial" w:cs="Arial"/>
        </w:rPr>
      </w:pPr>
    </w:p>
    <w:p w:rsidR="007513E3" w:rsidRPr="00AB0E85" w:rsidRDefault="007513E3" w:rsidP="007513E3">
      <w:pPr>
        <w:pStyle w:val="a1"/>
        <w:spacing w:after="0"/>
        <w:ind w:firstLine="720"/>
        <w:jc w:val="center"/>
        <w:rPr>
          <w:rFonts w:ascii="Arial" w:hAnsi="Arial" w:cs="Arial"/>
        </w:rPr>
      </w:pPr>
    </w:p>
    <w:p w:rsidR="007513E3" w:rsidRPr="00AB0E85" w:rsidRDefault="007513E3" w:rsidP="007513E3">
      <w:pPr>
        <w:pStyle w:val="a1"/>
        <w:spacing w:after="0"/>
        <w:ind w:firstLine="720"/>
        <w:jc w:val="center"/>
        <w:rPr>
          <w:rFonts w:ascii="Arial" w:hAnsi="Arial" w:cs="Arial"/>
        </w:rPr>
      </w:pPr>
    </w:p>
    <w:p w:rsidR="007513E3" w:rsidRPr="00AB0E85" w:rsidRDefault="007513E3" w:rsidP="007513E3">
      <w:pPr>
        <w:pStyle w:val="a0"/>
        <w:keepNext w:val="0"/>
        <w:spacing w:before="0" w:after="0"/>
        <w:ind w:firstLine="720"/>
        <w:jc w:val="center"/>
        <w:rPr>
          <w:rFonts w:eastAsia="Times New Roman" w:cs="Arial"/>
          <w:b/>
          <w:sz w:val="24"/>
          <w:szCs w:val="24"/>
        </w:rPr>
      </w:pPr>
      <w:r w:rsidRPr="00AB0E85">
        <w:rPr>
          <w:rFonts w:eastAsia="Times New Roman" w:cs="Arial"/>
          <w:b/>
          <w:sz w:val="24"/>
          <w:szCs w:val="24"/>
        </w:rPr>
        <w:t>АДМИНИСТРАТИВНЫЙ РЕГЛАМЕНТ</w:t>
      </w:r>
    </w:p>
    <w:p w:rsidR="007513E3" w:rsidRPr="00AB0E85" w:rsidRDefault="007513E3" w:rsidP="007513E3">
      <w:pPr>
        <w:spacing w:after="0" w:line="240" w:lineRule="auto"/>
        <w:ind w:firstLine="720"/>
        <w:jc w:val="center"/>
        <w:rPr>
          <w:rFonts w:ascii="Arial" w:hAnsi="Arial" w:cs="Arial"/>
          <w:b/>
          <w:sz w:val="24"/>
          <w:szCs w:val="24"/>
        </w:rPr>
      </w:pPr>
      <w:r w:rsidRPr="00AB0E85">
        <w:rPr>
          <w:rFonts w:ascii="Arial" w:hAnsi="Arial" w:cs="Arial"/>
          <w:b/>
          <w:sz w:val="24"/>
          <w:szCs w:val="24"/>
        </w:rPr>
        <w:t>предоставления администрацией муниципального образования Новопокровский район муниципальной услуги</w:t>
      </w:r>
    </w:p>
    <w:p w:rsidR="007513E3" w:rsidRPr="00AB0E85" w:rsidRDefault="007513E3" w:rsidP="007513E3">
      <w:pPr>
        <w:spacing w:after="0" w:line="240" w:lineRule="auto"/>
        <w:ind w:firstLine="720"/>
        <w:jc w:val="center"/>
        <w:rPr>
          <w:rFonts w:ascii="Arial" w:hAnsi="Arial" w:cs="Arial"/>
          <w:b/>
          <w:sz w:val="24"/>
          <w:szCs w:val="24"/>
        </w:rPr>
      </w:pPr>
      <w:r w:rsidRPr="00AB0E85">
        <w:rPr>
          <w:rFonts w:ascii="Arial" w:hAnsi="Arial" w:cs="Arial"/>
          <w:b/>
          <w:sz w:val="24"/>
          <w:szCs w:val="24"/>
        </w:rPr>
        <w:t>«</w:t>
      </w:r>
      <w:r w:rsidRPr="00AB0E85">
        <w:rPr>
          <w:rFonts w:ascii="Arial" w:eastAsia="Times New Roman" w:hAnsi="Arial" w:cs="Arial"/>
          <w:b/>
          <w:sz w:val="24"/>
          <w:szCs w:val="24"/>
        </w:rPr>
        <w:t>Выдача предварительного разрешения на продажу (перерегистрацию)  автомобилей (мотоциклов, других транспортных средств), принадлежащих несовершеннолетним</w:t>
      </w:r>
      <w:r w:rsidRPr="00AB0E85">
        <w:rPr>
          <w:rFonts w:ascii="Arial" w:hAnsi="Arial" w:cs="Arial"/>
          <w:b/>
          <w:sz w:val="24"/>
          <w:szCs w:val="24"/>
        </w:rPr>
        <w:t>»</w:t>
      </w:r>
    </w:p>
    <w:p w:rsidR="007513E3" w:rsidRPr="00AB0E85" w:rsidRDefault="007513E3" w:rsidP="007513E3">
      <w:pPr>
        <w:spacing w:after="0" w:line="240" w:lineRule="auto"/>
        <w:ind w:firstLine="720"/>
        <w:jc w:val="center"/>
        <w:rPr>
          <w:rFonts w:ascii="Arial" w:hAnsi="Arial" w:cs="Arial"/>
          <w:b/>
          <w:bCs/>
          <w:sz w:val="24"/>
          <w:szCs w:val="24"/>
        </w:rPr>
      </w:pPr>
    </w:p>
    <w:p w:rsidR="007513E3" w:rsidRPr="00AB0E85" w:rsidRDefault="007513E3" w:rsidP="007513E3">
      <w:pPr>
        <w:spacing w:after="0" w:line="240" w:lineRule="auto"/>
        <w:ind w:firstLine="720"/>
        <w:jc w:val="center"/>
        <w:rPr>
          <w:rFonts w:ascii="Arial" w:hAnsi="Arial" w:cs="Arial"/>
          <w:bCs/>
          <w:sz w:val="24"/>
          <w:szCs w:val="24"/>
        </w:rPr>
      </w:pPr>
      <w:r w:rsidRPr="00AB0E85">
        <w:rPr>
          <w:rFonts w:ascii="Arial" w:hAnsi="Arial" w:cs="Arial"/>
          <w:bCs/>
          <w:sz w:val="24"/>
          <w:szCs w:val="24"/>
        </w:rPr>
        <w:t>1. Общие положения</w:t>
      </w:r>
    </w:p>
    <w:p w:rsidR="007513E3" w:rsidRPr="00AB0E85" w:rsidRDefault="007513E3" w:rsidP="007513E3">
      <w:pPr>
        <w:spacing w:after="0" w:line="240" w:lineRule="auto"/>
        <w:ind w:firstLine="720"/>
        <w:jc w:val="center"/>
        <w:rPr>
          <w:rFonts w:ascii="Arial" w:hAnsi="Arial" w:cs="Arial"/>
          <w:sz w:val="24"/>
          <w:szCs w:val="24"/>
        </w:rPr>
      </w:pPr>
    </w:p>
    <w:p w:rsidR="007513E3" w:rsidRPr="00AB0E85" w:rsidRDefault="007513E3" w:rsidP="007513E3">
      <w:pPr>
        <w:spacing w:after="0" w:line="240" w:lineRule="auto"/>
        <w:ind w:left="708" w:firstLine="720"/>
        <w:jc w:val="center"/>
        <w:rPr>
          <w:rFonts w:ascii="Arial" w:hAnsi="Arial" w:cs="Arial"/>
          <w:sz w:val="24"/>
          <w:szCs w:val="24"/>
        </w:rPr>
      </w:pPr>
      <w:r w:rsidRPr="00AB0E85">
        <w:rPr>
          <w:rFonts w:ascii="Arial" w:hAnsi="Arial" w:cs="Arial"/>
          <w:sz w:val="24"/>
          <w:szCs w:val="24"/>
        </w:rPr>
        <w:t>1.1 Предмет регулирования административного регламента.</w:t>
      </w:r>
    </w:p>
    <w:p w:rsidR="007513E3" w:rsidRPr="00AB0E85" w:rsidRDefault="007513E3" w:rsidP="007513E3">
      <w:pPr>
        <w:spacing w:after="0" w:line="240" w:lineRule="auto"/>
        <w:ind w:firstLine="720"/>
        <w:jc w:val="center"/>
        <w:rPr>
          <w:rFonts w:ascii="Arial" w:hAnsi="Arial" w:cs="Arial"/>
          <w:sz w:val="24"/>
          <w:szCs w:val="24"/>
        </w:rPr>
      </w:pPr>
    </w:p>
    <w:p w:rsidR="007513E3" w:rsidRPr="00AB0E85" w:rsidRDefault="007513E3" w:rsidP="007513E3">
      <w:pPr>
        <w:spacing w:after="0" w:line="240" w:lineRule="auto"/>
        <w:ind w:firstLine="720"/>
        <w:jc w:val="both"/>
        <w:rPr>
          <w:rFonts w:ascii="Arial" w:hAnsi="Arial" w:cs="Arial"/>
          <w:sz w:val="24"/>
          <w:szCs w:val="24"/>
        </w:rPr>
      </w:pPr>
      <w:r w:rsidRPr="00AB0E85">
        <w:rPr>
          <w:rFonts w:ascii="Arial" w:eastAsia="Times New Roman" w:hAnsi="Arial" w:cs="Arial"/>
          <w:sz w:val="24"/>
          <w:szCs w:val="24"/>
        </w:rPr>
        <w:t xml:space="preserve">1.1. Административный регламент предоставления муниципальной услуги </w:t>
      </w:r>
      <w:r w:rsidRPr="00AB0E85">
        <w:rPr>
          <w:rFonts w:ascii="Arial" w:hAnsi="Arial" w:cs="Arial"/>
          <w:sz w:val="24"/>
          <w:szCs w:val="24"/>
        </w:rPr>
        <w:t>«</w:t>
      </w:r>
      <w:r w:rsidRPr="00AB0E85">
        <w:rPr>
          <w:rFonts w:ascii="Arial" w:eastAsia="Times New Roman" w:hAnsi="Arial" w:cs="Arial"/>
          <w:sz w:val="24"/>
          <w:szCs w:val="24"/>
        </w:rPr>
        <w:t>Выдача предварительного разрешения на продажу (перерегистрацию)  автомобилей (мотоциклов, других транспортных средств), принадлежащих несовершеннолетним</w:t>
      </w:r>
      <w:r w:rsidRPr="00AB0E85">
        <w:rPr>
          <w:rFonts w:ascii="Arial" w:hAnsi="Arial" w:cs="Arial"/>
          <w:sz w:val="24"/>
          <w:szCs w:val="24"/>
        </w:rPr>
        <w:t xml:space="preserve">» </w:t>
      </w:r>
      <w:r w:rsidRPr="00AB0E85">
        <w:rPr>
          <w:rFonts w:ascii="Arial" w:eastAsia="Times New Roman" w:hAnsi="Arial" w:cs="Arial"/>
          <w:sz w:val="24"/>
          <w:szCs w:val="24"/>
        </w:rPr>
        <w:t xml:space="preserve">- (далее - Административный регламент) разработан в целях оптимизации качества исполнения и доступности муниципальной услуги, создания благоприятных условий, упорядочивания (конкретизации) и устранения избыточных административных процедур для получателей муниципальной услуги, применения новых форм документов, позволяющих устранить необходимость неоднократного предоставления идентичной информации, определяет сроки и последовательность действий (административных процедур) при осуществлении полномочий по исполнению муниципальной услуги </w:t>
      </w:r>
      <w:r w:rsidRPr="00AB0E85">
        <w:rPr>
          <w:rFonts w:ascii="Arial" w:hAnsi="Arial" w:cs="Arial"/>
          <w:sz w:val="24"/>
          <w:szCs w:val="24"/>
        </w:rPr>
        <w:t>«</w:t>
      </w:r>
      <w:r w:rsidRPr="00AB0E85">
        <w:rPr>
          <w:rFonts w:ascii="Arial" w:eastAsia="Times New Roman" w:hAnsi="Arial" w:cs="Arial"/>
          <w:sz w:val="24"/>
          <w:szCs w:val="24"/>
        </w:rPr>
        <w:t>Выдача предварительного разрешения на продажу (перерегистрацию)  автомобилей (мотоциклов, других транспортных средств), принадлежащих несовершеннолетним</w:t>
      </w:r>
      <w:r w:rsidRPr="00AB0E85">
        <w:rPr>
          <w:rFonts w:ascii="Arial" w:hAnsi="Arial" w:cs="Arial"/>
          <w:sz w:val="24"/>
          <w:szCs w:val="24"/>
        </w:rPr>
        <w:t xml:space="preserve">» </w:t>
      </w:r>
      <w:r w:rsidRPr="00AB0E85">
        <w:rPr>
          <w:rFonts w:ascii="Arial" w:eastAsia="Times New Roman" w:hAnsi="Arial" w:cs="Arial"/>
          <w:sz w:val="24"/>
          <w:szCs w:val="24"/>
        </w:rPr>
        <w:t>(далее – Муниципальная услуга), определяет сроки, порядок и условия осуществления действий по выдаче предварительного разрешения на продажу (перерегистрацию)  автомобилей (мотоциклов, других транспортных средств), принадлежащих несовершеннолетним. Термины и определения, используемые в настоящем Административном регламенте, соответствуют терминам и определениям, установленным в законодательных и иных нормативных правовых актах Российской Федерации.</w:t>
      </w:r>
    </w:p>
    <w:p w:rsidR="007513E3" w:rsidRPr="00AB0E85" w:rsidRDefault="007513E3" w:rsidP="007513E3">
      <w:pPr>
        <w:spacing w:after="0" w:line="240" w:lineRule="auto"/>
        <w:ind w:firstLine="720"/>
        <w:jc w:val="center"/>
        <w:rPr>
          <w:rFonts w:ascii="Arial" w:hAnsi="Arial" w:cs="Arial"/>
          <w:sz w:val="24"/>
          <w:szCs w:val="24"/>
        </w:rPr>
      </w:pPr>
    </w:p>
    <w:p w:rsidR="007513E3" w:rsidRPr="00AB0E85" w:rsidRDefault="007513E3" w:rsidP="007513E3">
      <w:pPr>
        <w:spacing w:after="0" w:line="240" w:lineRule="auto"/>
        <w:ind w:firstLine="720"/>
        <w:jc w:val="center"/>
        <w:rPr>
          <w:rFonts w:ascii="Arial" w:hAnsi="Arial" w:cs="Arial"/>
          <w:sz w:val="24"/>
          <w:szCs w:val="24"/>
        </w:rPr>
      </w:pPr>
      <w:r w:rsidRPr="00AB0E85">
        <w:rPr>
          <w:rFonts w:ascii="Arial" w:hAnsi="Arial" w:cs="Arial"/>
          <w:sz w:val="24"/>
          <w:szCs w:val="24"/>
        </w:rPr>
        <w:t>1.2. Круг заявителей</w:t>
      </w:r>
    </w:p>
    <w:p w:rsidR="007513E3" w:rsidRPr="00AB0E85" w:rsidRDefault="007513E3" w:rsidP="007513E3">
      <w:pPr>
        <w:spacing w:after="0" w:line="240" w:lineRule="auto"/>
        <w:ind w:firstLine="720"/>
        <w:jc w:val="center"/>
        <w:rPr>
          <w:rFonts w:ascii="Arial" w:hAnsi="Arial" w:cs="Arial"/>
          <w:sz w:val="24"/>
          <w:szCs w:val="24"/>
        </w:rPr>
      </w:pPr>
    </w:p>
    <w:p w:rsidR="007513E3" w:rsidRPr="00AB0E85" w:rsidRDefault="007513E3" w:rsidP="007513E3">
      <w:pPr>
        <w:spacing w:after="0" w:line="240" w:lineRule="auto"/>
        <w:ind w:firstLine="708"/>
        <w:jc w:val="both"/>
        <w:rPr>
          <w:rFonts w:ascii="Arial" w:hAnsi="Arial" w:cs="Arial"/>
          <w:sz w:val="24"/>
          <w:szCs w:val="24"/>
        </w:rPr>
      </w:pPr>
      <w:r w:rsidRPr="00AB0E85">
        <w:rPr>
          <w:rFonts w:ascii="Arial" w:eastAsia="Times New Roman" w:hAnsi="Arial" w:cs="Arial"/>
          <w:bCs/>
          <w:sz w:val="24"/>
          <w:szCs w:val="24"/>
        </w:rPr>
        <w:t xml:space="preserve">1.2.1. </w:t>
      </w:r>
      <w:r w:rsidRPr="00AB0E85">
        <w:rPr>
          <w:rFonts w:ascii="Arial" w:hAnsi="Arial" w:cs="Arial"/>
          <w:sz w:val="24"/>
          <w:szCs w:val="24"/>
        </w:rPr>
        <w:t xml:space="preserve">В качестве заявителей, которым предоставляется Муниципальная услуга, могут выступать  совершеннолетние дееспособные граждане Российской Федерации, являющиеся родителями (опекунами, попечителями) несовершеннолетнего, </w:t>
      </w:r>
      <w:r w:rsidRPr="00AB0E85">
        <w:rPr>
          <w:rFonts w:ascii="Arial" w:eastAsia="Times New Roman" w:hAnsi="Arial" w:cs="Arial"/>
          <w:sz w:val="24"/>
          <w:szCs w:val="24"/>
        </w:rPr>
        <w:t xml:space="preserve">проживающие на территории муниципального образования Новопокровский район, </w:t>
      </w:r>
      <w:r w:rsidRPr="00AB0E85">
        <w:rPr>
          <w:rFonts w:ascii="Arial" w:hAnsi="Arial" w:cs="Arial"/>
          <w:sz w:val="24"/>
          <w:szCs w:val="24"/>
        </w:rPr>
        <w:t xml:space="preserve">имеющие намерение получить разрешения </w:t>
      </w:r>
      <w:r w:rsidRPr="00AB0E85">
        <w:rPr>
          <w:rFonts w:ascii="Arial" w:eastAsia="Times New Roman" w:hAnsi="Arial" w:cs="Arial"/>
          <w:sz w:val="24"/>
          <w:szCs w:val="24"/>
        </w:rPr>
        <w:t>на продажу (перерегистрацию) автомобилей (мотоциклов, других транспортных средств), принадлежащих несовершеннолетним</w:t>
      </w:r>
      <w:r w:rsidRPr="00AB0E85">
        <w:rPr>
          <w:rFonts w:ascii="Arial" w:hAnsi="Arial" w:cs="Arial"/>
          <w:sz w:val="24"/>
          <w:szCs w:val="24"/>
        </w:rPr>
        <w:t>.</w:t>
      </w:r>
    </w:p>
    <w:p w:rsidR="007513E3" w:rsidRPr="00AB0E85" w:rsidRDefault="007513E3" w:rsidP="007513E3">
      <w:pPr>
        <w:spacing w:after="0" w:line="100" w:lineRule="atLeast"/>
        <w:ind w:firstLine="708"/>
        <w:jc w:val="both"/>
        <w:rPr>
          <w:rFonts w:ascii="Arial" w:hAnsi="Arial" w:cs="Arial"/>
          <w:sz w:val="24"/>
          <w:szCs w:val="24"/>
        </w:rPr>
      </w:pPr>
      <w:r w:rsidRPr="00AB0E85">
        <w:rPr>
          <w:rFonts w:ascii="Arial" w:hAnsi="Arial" w:cs="Arial"/>
          <w:sz w:val="24"/>
          <w:szCs w:val="24"/>
        </w:rPr>
        <w:t xml:space="preserve">1.2.2. Прием заявления и документов, необходимых для предоставления Муниципальной услуги, выдача документов по результатам оказания Муниципальной услуги осуществляются отделом по вопросам семьи и детства </w:t>
      </w:r>
      <w:r w:rsidRPr="00AB0E85">
        <w:rPr>
          <w:rFonts w:ascii="Arial" w:hAnsi="Arial" w:cs="Arial"/>
          <w:sz w:val="24"/>
          <w:szCs w:val="24"/>
        </w:rPr>
        <w:lastRenderedPageBreak/>
        <w:t>администрации муниципального образования Новопокровский район (далее – Отдел) и муниципальным бюджетным учреждением «Новопокровский многофункциональный центр» (далее – МФЦ) в соответствии с приложением № 1 к настоящему Административному регламенту.</w:t>
      </w:r>
    </w:p>
    <w:p w:rsidR="007513E3" w:rsidRPr="00AB0E85" w:rsidRDefault="007513E3" w:rsidP="007513E3">
      <w:pPr>
        <w:spacing w:after="0" w:line="100" w:lineRule="atLeast"/>
        <w:ind w:firstLine="708"/>
        <w:jc w:val="center"/>
        <w:rPr>
          <w:rFonts w:ascii="Arial" w:hAnsi="Arial" w:cs="Arial"/>
          <w:sz w:val="24"/>
          <w:szCs w:val="24"/>
        </w:rPr>
      </w:pPr>
    </w:p>
    <w:p w:rsidR="007513E3" w:rsidRPr="00AB0E85" w:rsidRDefault="007513E3" w:rsidP="007513E3">
      <w:pPr>
        <w:spacing w:after="0" w:line="240" w:lineRule="auto"/>
        <w:ind w:firstLine="720"/>
        <w:jc w:val="center"/>
        <w:rPr>
          <w:rFonts w:ascii="Arial" w:hAnsi="Arial" w:cs="Arial"/>
          <w:sz w:val="24"/>
          <w:szCs w:val="24"/>
        </w:rPr>
      </w:pPr>
      <w:r w:rsidRPr="00AB0E85">
        <w:rPr>
          <w:rFonts w:ascii="Arial" w:hAnsi="Arial" w:cs="Arial"/>
          <w:sz w:val="24"/>
          <w:szCs w:val="24"/>
        </w:rPr>
        <w:t xml:space="preserve">1.3. Требования к порядку информирования о </w:t>
      </w:r>
    </w:p>
    <w:p w:rsidR="007513E3" w:rsidRPr="00AB0E85" w:rsidRDefault="007513E3" w:rsidP="007513E3">
      <w:pPr>
        <w:spacing w:after="0" w:line="240" w:lineRule="auto"/>
        <w:ind w:firstLine="720"/>
        <w:jc w:val="center"/>
        <w:rPr>
          <w:rFonts w:ascii="Arial" w:hAnsi="Arial" w:cs="Arial"/>
          <w:sz w:val="24"/>
          <w:szCs w:val="24"/>
        </w:rPr>
      </w:pPr>
      <w:r w:rsidRPr="00AB0E85">
        <w:rPr>
          <w:rFonts w:ascii="Arial" w:hAnsi="Arial" w:cs="Arial"/>
          <w:sz w:val="24"/>
          <w:szCs w:val="24"/>
        </w:rPr>
        <w:t>предоставлени</w:t>
      </w:r>
      <w:r w:rsidR="003272D9" w:rsidRPr="00AB0E85">
        <w:rPr>
          <w:rFonts w:ascii="Arial" w:hAnsi="Arial" w:cs="Arial"/>
          <w:sz w:val="24"/>
          <w:szCs w:val="24"/>
        </w:rPr>
        <w:t>и</w:t>
      </w:r>
      <w:r w:rsidRPr="00AB0E85">
        <w:rPr>
          <w:rFonts w:ascii="Arial" w:hAnsi="Arial" w:cs="Arial"/>
          <w:sz w:val="24"/>
          <w:szCs w:val="24"/>
        </w:rPr>
        <w:t xml:space="preserve"> Муниципальной услуги</w:t>
      </w:r>
    </w:p>
    <w:p w:rsidR="007513E3" w:rsidRPr="00AB0E85" w:rsidRDefault="007513E3" w:rsidP="007513E3">
      <w:pPr>
        <w:spacing w:after="0" w:line="240" w:lineRule="auto"/>
        <w:ind w:firstLine="720"/>
        <w:jc w:val="center"/>
        <w:rPr>
          <w:rFonts w:ascii="Arial" w:hAnsi="Arial" w:cs="Arial"/>
          <w:sz w:val="24"/>
          <w:szCs w:val="24"/>
        </w:rPr>
      </w:pPr>
    </w:p>
    <w:p w:rsidR="007513E3" w:rsidRPr="00AB0E85" w:rsidRDefault="007513E3" w:rsidP="007513E3">
      <w:pPr>
        <w:spacing w:after="0" w:line="240" w:lineRule="auto"/>
        <w:ind w:firstLine="720"/>
        <w:jc w:val="both"/>
        <w:rPr>
          <w:rFonts w:ascii="Arial" w:hAnsi="Arial" w:cs="Arial"/>
          <w:sz w:val="24"/>
          <w:szCs w:val="24"/>
        </w:rPr>
      </w:pPr>
      <w:r w:rsidRPr="00AB0E85">
        <w:rPr>
          <w:rFonts w:ascii="Arial" w:hAnsi="Arial" w:cs="Arial"/>
          <w:sz w:val="24"/>
          <w:szCs w:val="24"/>
        </w:rPr>
        <w:t>1.3.1. Информация о месте нахождения, графике работы, контактных телефонах, телефонах для справок, адрес официального сайта и электронной почты органов, предоставляющих Муниципальную услугу (приложение № 1 к настоящему административному регламенту), размещаются на информационном стенде в Отделе.</w:t>
      </w:r>
    </w:p>
    <w:p w:rsidR="007513E3" w:rsidRPr="00AB0E85" w:rsidRDefault="007513E3" w:rsidP="007513E3">
      <w:pPr>
        <w:tabs>
          <w:tab w:val="left" w:pos="709"/>
        </w:tabs>
        <w:spacing w:after="0" w:line="240" w:lineRule="auto"/>
        <w:ind w:right="113"/>
        <w:jc w:val="both"/>
        <w:rPr>
          <w:rFonts w:ascii="Arial" w:hAnsi="Arial" w:cs="Arial"/>
          <w:sz w:val="24"/>
          <w:szCs w:val="24"/>
        </w:rPr>
      </w:pPr>
      <w:r w:rsidRPr="00AB0E85">
        <w:rPr>
          <w:rFonts w:ascii="Arial" w:hAnsi="Arial" w:cs="Arial"/>
          <w:sz w:val="24"/>
          <w:szCs w:val="24"/>
        </w:rPr>
        <w:tab/>
        <w:t xml:space="preserve">1.3.2. Информация о Муниципальной услуге предоставляется непосредственно в помещении Отдела и МФЦ, а также по электронной почте, посредством телефонной связи, размещения информации на официальном сайте администрации муниципального образования Новопокровский район (далее - Администрация) и официальном сайте МФЦ, публикаций в средствах массовой информации, издания информационных материалов (брошюр, буклетов, справочно-информационных карт). Также информацию можно получить посредством официального портала государственных услуг Российской Федерации </w:t>
      </w:r>
      <w:hyperlink r:id="rId8" w:history="1">
        <w:r w:rsidRPr="00AB0E85">
          <w:rPr>
            <w:rStyle w:val="af6"/>
            <w:rFonts w:ascii="Arial" w:hAnsi="Arial" w:cs="Arial"/>
            <w:color w:val="000000" w:themeColor="text1"/>
            <w:sz w:val="24"/>
            <w:szCs w:val="24"/>
            <w:lang w:val="en-US"/>
          </w:rPr>
          <w:t>www</w:t>
        </w:r>
        <w:r w:rsidRPr="00AB0E85">
          <w:rPr>
            <w:rStyle w:val="af6"/>
            <w:rFonts w:ascii="Arial" w:hAnsi="Arial" w:cs="Arial"/>
            <w:color w:val="000000" w:themeColor="text1"/>
            <w:sz w:val="24"/>
            <w:szCs w:val="24"/>
          </w:rPr>
          <w:t>.</w:t>
        </w:r>
        <w:r w:rsidRPr="00AB0E85">
          <w:rPr>
            <w:rStyle w:val="af6"/>
            <w:rFonts w:ascii="Arial" w:hAnsi="Arial" w:cs="Arial"/>
            <w:color w:val="000000" w:themeColor="text1"/>
            <w:sz w:val="24"/>
            <w:szCs w:val="24"/>
            <w:lang w:val="en-US"/>
          </w:rPr>
          <w:t>gosuslugi</w:t>
        </w:r>
        <w:r w:rsidRPr="00AB0E85">
          <w:rPr>
            <w:rStyle w:val="af6"/>
            <w:rFonts w:ascii="Arial" w:hAnsi="Arial" w:cs="Arial"/>
            <w:color w:val="000000" w:themeColor="text1"/>
            <w:sz w:val="24"/>
            <w:szCs w:val="24"/>
          </w:rPr>
          <w:t>.</w:t>
        </w:r>
        <w:r w:rsidRPr="00AB0E85">
          <w:rPr>
            <w:rStyle w:val="af6"/>
            <w:rFonts w:ascii="Arial" w:hAnsi="Arial" w:cs="Arial"/>
            <w:color w:val="000000" w:themeColor="text1"/>
            <w:sz w:val="24"/>
            <w:szCs w:val="24"/>
            <w:lang w:val="en-US"/>
          </w:rPr>
          <w:t>ru</w:t>
        </w:r>
      </w:hyperlink>
      <w:r w:rsidRPr="00AB0E85">
        <w:rPr>
          <w:rFonts w:ascii="Arial" w:hAnsi="Arial" w:cs="Arial"/>
          <w:sz w:val="24"/>
          <w:szCs w:val="24"/>
        </w:rPr>
        <w:t xml:space="preserve">, портала государственных  и муниципальных услуг Краснодарского края </w:t>
      </w:r>
      <w:hyperlink r:id="rId9" w:history="1">
        <w:r w:rsidRPr="00AB0E85">
          <w:rPr>
            <w:rStyle w:val="af6"/>
            <w:rFonts w:ascii="Arial" w:hAnsi="Arial" w:cs="Arial"/>
            <w:color w:val="000000" w:themeColor="text1"/>
            <w:sz w:val="24"/>
            <w:szCs w:val="24"/>
            <w:lang w:val="en-US"/>
          </w:rPr>
          <w:t>pgu</w:t>
        </w:r>
        <w:r w:rsidRPr="00AB0E85">
          <w:rPr>
            <w:rStyle w:val="af6"/>
            <w:rFonts w:ascii="Arial" w:hAnsi="Arial" w:cs="Arial"/>
            <w:color w:val="000000" w:themeColor="text1"/>
            <w:sz w:val="24"/>
            <w:szCs w:val="24"/>
          </w:rPr>
          <w:t>.</w:t>
        </w:r>
        <w:r w:rsidRPr="00AB0E85">
          <w:rPr>
            <w:rStyle w:val="af6"/>
            <w:rFonts w:ascii="Arial" w:hAnsi="Arial" w:cs="Arial"/>
            <w:color w:val="000000" w:themeColor="text1"/>
            <w:sz w:val="24"/>
            <w:szCs w:val="24"/>
            <w:lang w:val="en-US"/>
          </w:rPr>
          <w:t>krasnodar</w:t>
        </w:r>
        <w:r w:rsidRPr="00AB0E85">
          <w:rPr>
            <w:rStyle w:val="af6"/>
            <w:rFonts w:ascii="Arial" w:hAnsi="Arial" w:cs="Arial"/>
            <w:color w:val="000000" w:themeColor="text1"/>
            <w:sz w:val="24"/>
            <w:szCs w:val="24"/>
          </w:rPr>
          <w:t>.</w:t>
        </w:r>
        <w:r w:rsidRPr="00AB0E85">
          <w:rPr>
            <w:rStyle w:val="af6"/>
            <w:rFonts w:ascii="Arial" w:hAnsi="Arial" w:cs="Arial"/>
            <w:color w:val="000000" w:themeColor="text1"/>
            <w:sz w:val="24"/>
            <w:szCs w:val="24"/>
            <w:lang w:val="en-US"/>
          </w:rPr>
          <w:t>ru</w:t>
        </w:r>
      </w:hyperlink>
      <w:r w:rsidRPr="00AB0E85">
        <w:rPr>
          <w:rFonts w:ascii="Arial" w:hAnsi="Arial" w:cs="Arial"/>
          <w:color w:val="000000" w:themeColor="text1"/>
          <w:sz w:val="24"/>
          <w:szCs w:val="24"/>
        </w:rPr>
        <w:t>.</w:t>
      </w:r>
    </w:p>
    <w:p w:rsidR="007513E3" w:rsidRPr="00AB0E85" w:rsidRDefault="007513E3" w:rsidP="007513E3">
      <w:pPr>
        <w:spacing w:after="0" w:line="240" w:lineRule="auto"/>
        <w:ind w:firstLine="720"/>
        <w:jc w:val="both"/>
        <w:rPr>
          <w:rFonts w:ascii="Arial" w:hAnsi="Arial" w:cs="Arial"/>
          <w:sz w:val="24"/>
          <w:szCs w:val="24"/>
        </w:rPr>
      </w:pPr>
      <w:r w:rsidRPr="00AB0E85">
        <w:rPr>
          <w:rFonts w:ascii="Arial" w:hAnsi="Arial" w:cs="Arial"/>
          <w:sz w:val="24"/>
          <w:szCs w:val="24"/>
        </w:rPr>
        <w:t>1.3.3. Информирование заявителей о предоставлении Муниципальной услуги осуществляется в форме:</w:t>
      </w:r>
    </w:p>
    <w:p w:rsidR="007513E3" w:rsidRPr="00AB0E85" w:rsidRDefault="007513E3" w:rsidP="007513E3">
      <w:pPr>
        <w:spacing w:after="0" w:line="240" w:lineRule="auto"/>
        <w:ind w:firstLine="720"/>
        <w:jc w:val="both"/>
        <w:rPr>
          <w:rFonts w:ascii="Arial" w:hAnsi="Arial" w:cs="Arial"/>
          <w:sz w:val="24"/>
          <w:szCs w:val="24"/>
        </w:rPr>
      </w:pPr>
      <w:r w:rsidRPr="00AB0E85">
        <w:rPr>
          <w:rFonts w:ascii="Arial" w:hAnsi="Arial" w:cs="Arial"/>
          <w:sz w:val="24"/>
          <w:szCs w:val="24"/>
        </w:rPr>
        <w:t>непосредственного обращения заявителей (при личном обращении или по телефону) со специалистом Отдела, ответственным за предоставление муниципальной услуги;</w:t>
      </w:r>
    </w:p>
    <w:p w:rsidR="007513E3" w:rsidRPr="00AB0E85" w:rsidRDefault="007513E3" w:rsidP="007513E3">
      <w:pPr>
        <w:spacing w:after="0" w:line="240" w:lineRule="auto"/>
        <w:ind w:firstLine="720"/>
        <w:jc w:val="both"/>
        <w:rPr>
          <w:rFonts w:ascii="Arial" w:hAnsi="Arial" w:cs="Arial"/>
          <w:sz w:val="24"/>
          <w:szCs w:val="24"/>
        </w:rPr>
      </w:pPr>
      <w:r w:rsidRPr="00AB0E85">
        <w:rPr>
          <w:rFonts w:ascii="Arial" w:hAnsi="Arial" w:cs="Arial"/>
          <w:sz w:val="24"/>
          <w:szCs w:val="24"/>
        </w:rPr>
        <w:t>информационных материалов, которые публикуются в средствах массовой информации, а также на информационном стенде Отдела.</w:t>
      </w:r>
    </w:p>
    <w:p w:rsidR="007513E3" w:rsidRPr="00AB0E85" w:rsidRDefault="007513E3" w:rsidP="007513E3">
      <w:pPr>
        <w:spacing w:after="0" w:line="240" w:lineRule="auto"/>
        <w:ind w:firstLine="720"/>
        <w:jc w:val="both"/>
        <w:rPr>
          <w:rFonts w:ascii="Arial" w:hAnsi="Arial" w:cs="Arial"/>
          <w:sz w:val="24"/>
          <w:szCs w:val="24"/>
        </w:rPr>
      </w:pPr>
      <w:r w:rsidRPr="00AB0E85">
        <w:rPr>
          <w:rFonts w:ascii="Arial" w:hAnsi="Arial" w:cs="Arial"/>
          <w:sz w:val="24"/>
          <w:szCs w:val="24"/>
        </w:rPr>
        <w:t xml:space="preserve">1.3.4. Специалисты Отдела, ответственные за предоставление Муниципальной услуги, осуществляют информирование: </w:t>
      </w:r>
    </w:p>
    <w:p w:rsidR="007513E3" w:rsidRPr="00AB0E85" w:rsidRDefault="007513E3" w:rsidP="007513E3">
      <w:pPr>
        <w:spacing w:after="0" w:line="240" w:lineRule="auto"/>
        <w:ind w:firstLine="720"/>
        <w:jc w:val="both"/>
        <w:rPr>
          <w:rFonts w:ascii="Arial" w:hAnsi="Arial" w:cs="Arial"/>
          <w:sz w:val="24"/>
          <w:szCs w:val="24"/>
        </w:rPr>
      </w:pPr>
      <w:r w:rsidRPr="00AB0E85">
        <w:rPr>
          <w:rFonts w:ascii="Arial" w:hAnsi="Arial" w:cs="Arial"/>
          <w:sz w:val="24"/>
          <w:szCs w:val="24"/>
        </w:rPr>
        <w:t>о способах получения информации по предоставлению Муниципальной услуги;</w:t>
      </w:r>
    </w:p>
    <w:p w:rsidR="007513E3" w:rsidRPr="00AB0E85" w:rsidRDefault="007513E3" w:rsidP="007513E3">
      <w:pPr>
        <w:spacing w:after="0" w:line="240" w:lineRule="auto"/>
        <w:ind w:firstLine="720"/>
        <w:jc w:val="both"/>
        <w:rPr>
          <w:rFonts w:ascii="Arial" w:hAnsi="Arial" w:cs="Arial"/>
          <w:sz w:val="24"/>
          <w:szCs w:val="24"/>
        </w:rPr>
      </w:pPr>
      <w:r w:rsidRPr="00AB0E85">
        <w:rPr>
          <w:rFonts w:ascii="Arial" w:hAnsi="Arial" w:cs="Arial"/>
          <w:sz w:val="24"/>
          <w:szCs w:val="24"/>
        </w:rPr>
        <w:t>о местонахождении и графике работы Отдела;</w:t>
      </w:r>
    </w:p>
    <w:p w:rsidR="007513E3" w:rsidRPr="00AB0E85" w:rsidRDefault="007513E3" w:rsidP="007513E3">
      <w:pPr>
        <w:spacing w:after="0" w:line="240" w:lineRule="auto"/>
        <w:ind w:firstLine="720"/>
        <w:jc w:val="both"/>
        <w:rPr>
          <w:rFonts w:ascii="Arial" w:hAnsi="Arial" w:cs="Arial"/>
          <w:sz w:val="24"/>
          <w:szCs w:val="24"/>
        </w:rPr>
      </w:pPr>
      <w:r w:rsidRPr="00AB0E85">
        <w:rPr>
          <w:rFonts w:ascii="Arial" w:hAnsi="Arial" w:cs="Arial"/>
          <w:sz w:val="24"/>
          <w:szCs w:val="24"/>
        </w:rPr>
        <w:t>о справочных телефонах Отдела;</w:t>
      </w:r>
    </w:p>
    <w:p w:rsidR="007513E3" w:rsidRPr="00AB0E85" w:rsidRDefault="007513E3" w:rsidP="007513E3">
      <w:pPr>
        <w:spacing w:after="0" w:line="240" w:lineRule="auto"/>
        <w:ind w:firstLine="720"/>
        <w:jc w:val="both"/>
        <w:rPr>
          <w:rFonts w:ascii="Arial" w:hAnsi="Arial" w:cs="Arial"/>
          <w:sz w:val="24"/>
          <w:szCs w:val="24"/>
        </w:rPr>
      </w:pPr>
      <w:r w:rsidRPr="00AB0E85">
        <w:rPr>
          <w:rFonts w:ascii="Arial" w:hAnsi="Arial" w:cs="Arial"/>
          <w:sz w:val="24"/>
          <w:szCs w:val="24"/>
        </w:rPr>
        <w:t>об адресе официального сайта Администрации в сети Интернет, адресе электронной почты Администрации;</w:t>
      </w:r>
    </w:p>
    <w:p w:rsidR="007513E3" w:rsidRPr="00AB0E85" w:rsidRDefault="007513E3" w:rsidP="007513E3">
      <w:pPr>
        <w:spacing w:after="0" w:line="240" w:lineRule="auto"/>
        <w:ind w:firstLine="720"/>
        <w:jc w:val="both"/>
        <w:rPr>
          <w:rFonts w:ascii="Arial" w:hAnsi="Arial" w:cs="Arial"/>
          <w:sz w:val="24"/>
          <w:szCs w:val="24"/>
        </w:rPr>
      </w:pPr>
      <w:r w:rsidRPr="00AB0E85">
        <w:rPr>
          <w:rFonts w:ascii="Arial" w:hAnsi="Arial" w:cs="Arial"/>
          <w:sz w:val="24"/>
          <w:szCs w:val="24"/>
        </w:rPr>
        <w:t>о порядке получения информации заявителями по вопросам предоставления Муниципальной услуги, в том числе о ходе предоставления Муниципальной услуги;</w:t>
      </w:r>
    </w:p>
    <w:p w:rsidR="007513E3" w:rsidRPr="00AB0E85" w:rsidRDefault="007513E3" w:rsidP="007513E3">
      <w:pPr>
        <w:spacing w:after="0" w:line="240" w:lineRule="auto"/>
        <w:ind w:firstLine="720"/>
        <w:jc w:val="both"/>
        <w:rPr>
          <w:rFonts w:ascii="Arial" w:hAnsi="Arial" w:cs="Arial"/>
          <w:sz w:val="24"/>
          <w:szCs w:val="24"/>
        </w:rPr>
      </w:pPr>
      <w:r w:rsidRPr="00AB0E85">
        <w:rPr>
          <w:rFonts w:ascii="Arial" w:hAnsi="Arial" w:cs="Arial"/>
          <w:sz w:val="24"/>
          <w:szCs w:val="24"/>
        </w:rPr>
        <w:t>о порядке, форме и месте размещения указанной в настоящем подпункте информации.</w:t>
      </w:r>
    </w:p>
    <w:p w:rsidR="007513E3" w:rsidRPr="00AB0E85" w:rsidRDefault="007513E3" w:rsidP="007513E3">
      <w:pPr>
        <w:spacing w:after="0" w:line="240" w:lineRule="auto"/>
        <w:ind w:firstLine="708"/>
        <w:jc w:val="both"/>
        <w:rPr>
          <w:rFonts w:ascii="Arial" w:eastAsia="Times New Roman" w:hAnsi="Arial" w:cs="Arial"/>
          <w:sz w:val="24"/>
          <w:szCs w:val="24"/>
        </w:rPr>
      </w:pPr>
      <w:r w:rsidRPr="00AB0E85">
        <w:rPr>
          <w:rFonts w:ascii="Arial" w:hAnsi="Arial" w:cs="Arial"/>
          <w:sz w:val="24"/>
          <w:szCs w:val="24"/>
        </w:rPr>
        <w:t xml:space="preserve">1.3.5. </w:t>
      </w:r>
      <w:r w:rsidRPr="00AB0E85">
        <w:rPr>
          <w:rFonts w:ascii="Arial" w:eastAsia="Times New Roman" w:hAnsi="Arial" w:cs="Arial"/>
          <w:sz w:val="24"/>
          <w:szCs w:val="24"/>
        </w:rPr>
        <w:t xml:space="preserve">По телефону специалист Отдела или МФЦ предоставляет исчерпывающую информацию по вопросам заявителей относительно исполнения Муниципальной услуги. Разговор по телефону не должен продолжаться более 10 минут. При ответах на телефонные звонки и устные обращения сотрудники Отдела подробно и в вежливой форме информируют обратившихся граждан по интересующим их вопросам. Ответ на телефонный звонок должен содержать информацию о наименовании органа, в который позвонил гражданин, фамилии, имени, отчестве и должности сотрудника, принявшего телефонный звонок. При отсутствии у сотрудника, принявшего телефонный звонок, возможности самостоятельно ответить на поставленные вопросы, телефонный звонок должен быть переадресован (переведен) на другое должностное лицо или обратившемуся </w:t>
      </w:r>
      <w:r w:rsidRPr="00AB0E85">
        <w:rPr>
          <w:rFonts w:ascii="Arial" w:eastAsia="Times New Roman" w:hAnsi="Arial" w:cs="Arial"/>
          <w:sz w:val="24"/>
          <w:szCs w:val="24"/>
        </w:rPr>
        <w:lastRenderedPageBreak/>
        <w:t>гражданину должен быть сообщен телефонный номер, по которому можно получить необходимую информацию.</w:t>
      </w:r>
    </w:p>
    <w:p w:rsidR="007513E3" w:rsidRPr="00AB0E85" w:rsidRDefault="007513E3" w:rsidP="007513E3">
      <w:pPr>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 xml:space="preserve">По письменным обращениям по вопросам исполнения Муниципальной услуги ответ направляется в течение </w:t>
      </w:r>
      <w:r w:rsidR="003272D9" w:rsidRPr="00AB0E85">
        <w:rPr>
          <w:rFonts w:ascii="Arial" w:eastAsia="Times New Roman" w:hAnsi="Arial" w:cs="Arial"/>
          <w:sz w:val="24"/>
          <w:szCs w:val="24"/>
        </w:rPr>
        <w:t>15</w:t>
      </w:r>
      <w:r w:rsidRPr="00AB0E85">
        <w:rPr>
          <w:rFonts w:ascii="Arial" w:eastAsia="Times New Roman" w:hAnsi="Arial" w:cs="Arial"/>
          <w:sz w:val="24"/>
          <w:szCs w:val="24"/>
        </w:rPr>
        <w:t xml:space="preserve"> календарных дней со дня регистрации обращения, по почте в адрес заявителя.</w:t>
      </w:r>
    </w:p>
    <w:p w:rsidR="007513E3" w:rsidRPr="00AB0E85" w:rsidRDefault="007513E3" w:rsidP="007513E3">
      <w:pPr>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Прием граждан осуществляется должностными лицами Отдела. При личном приеме время консультации, как правило, не должно превышать 20 минут.</w:t>
      </w:r>
    </w:p>
    <w:p w:rsidR="007513E3" w:rsidRPr="00AB0E85" w:rsidRDefault="007513E3" w:rsidP="007513E3">
      <w:pPr>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 xml:space="preserve">В любое время, с момента приема документов для предоставления Муниципальной услуги, заявитель имеет право </w:t>
      </w:r>
      <w:r w:rsidRPr="00AB0E85">
        <w:rPr>
          <w:rFonts w:ascii="Arial" w:eastAsia="Times New Roman" w:hAnsi="Arial" w:cs="Arial"/>
          <w:color w:val="000000"/>
          <w:sz w:val="24"/>
          <w:szCs w:val="24"/>
        </w:rPr>
        <w:t>на получение сведений о</w:t>
      </w:r>
      <w:r w:rsidRPr="00AB0E85">
        <w:rPr>
          <w:rFonts w:ascii="Arial" w:eastAsia="Times New Roman" w:hAnsi="Arial" w:cs="Arial"/>
          <w:sz w:val="24"/>
          <w:szCs w:val="24"/>
        </w:rPr>
        <w:t xml:space="preserve"> прохождении процедуры по предоставлению Муниципальной услуги </w:t>
      </w:r>
      <w:r w:rsidRPr="00AB0E85">
        <w:rPr>
          <w:rFonts w:ascii="Arial" w:eastAsia="Times New Roman" w:hAnsi="Arial" w:cs="Arial"/>
          <w:color w:val="000000"/>
          <w:sz w:val="24"/>
          <w:szCs w:val="24"/>
        </w:rPr>
        <w:t>по телефону или посредством личного посещения Отдела.</w:t>
      </w:r>
    </w:p>
    <w:p w:rsidR="007513E3" w:rsidRPr="00AB0E85" w:rsidRDefault="007513E3" w:rsidP="007513E3">
      <w:pPr>
        <w:spacing w:after="0" w:line="240" w:lineRule="auto"/>
        <w:ind w:firstLine="720"/>
        <w:jc w:val="both"/>
        <w:rPr>
          <w:rFonts w:ascii="Arial" w:hAnsi="Arial" w:cs="Arial"/>
          <w:sz w:val="24"/>
          <w:szCs w:val="24"/>
        </w:rPr>
      </w:pPr>
      <w:r w:rsidRPr="00AB0E85">
        <w:rPr>
          <w:rFonts w:ascii="Arial" w:hAnsi="Arial" w:cs="Arial"/>
          <w:sz w:val="24"/>
          <w:szCs w:val="24"/>
        </w:rPr>
        <w:t>Заявители, представившие документы, в обязательном порядке информируются специалистами:</w:t>
      </w:r>
    </w:p>
    <w:p w:rsidR="007513E3" w:rsidRPr="00AB0E85" w:rsidRDefault="007513E3" w:rsidP="007513E3">
      <w:pPr>
        <w:pStyle w:val="14"/>
        <w:tabs>
          <w:tab w:val="clear" w:pos="360"/>
          <w:tab w:val="num" w:pos="709"/>
          <w:tab w:val="left" w:pos="1134"/>
          <w:tab w:val="left" w:pos="1418"/>
        </w:tabs>
        <w:spacing w:before="0" w:after="0"/>
        <w:ind w:firstLine="720"/>
        <w:rPr>
          <w:rFonts w:ascii="Arial" w:hAnsi="Arial" w:cs="Arial"/>
          <w:szCs w:val="24"/>
        </w:rPr>
      </w:pPr>
      <w:r w:rsidRPr="00AB0E85">
        <w:rPr>
          <w:rFonts w:ascii="Arial" w:hAnsi="Arial" w:cs="Arial"/>
          <w:szCs w:val="24"/>
        </w:rPr>
        <w:t>о ходе предоставления Муниципальной услуги;</w:t>
      </w:r>
    </w:p>
    <w:p w:rsidR="007513E3" w:rsidRPr="00AB0E85" w:rsidRDefault="007513E3" w:rsidP="007513E3">
      <w:pPr>
        <w:pStyle w:val="14"/>
        <w:tabs>
          <w:tab w:val="clear" w:pos="360"/>
          <w:tab w:val="num" w:pos="0"/>
          <w:tab w:val="left" w:pos="1134"/>
          <w:tab w:val="left" w:pos="1418"/>
        </w:tabs>
        <w:spacing w:before="0" w:after="0"/>
        <w:ind w:firstLine="708"/>
        <w:rPr>
          <w:rFonts w:ascii="Arial" w:hAnsi="Arial" w:cs="Arial"/>
          <w:szCs w:val="24"/>
        </w:rPr>
      </w:pPr>
      <w:r w:rsidRPr="00AB0E85">
        <w:rPr>
          <w:rFonts w:ascii="Arial" w:hAnsi="Arial" w:cs="Arial"/>
          <w:szCs w:val="24"/>
        </w:rPr>
        <w:t>о сроке завершения оформления документов и возможности их получения;</w:t>
      </w:r>
    </w:p>
    <w:p w:rsidR="007513E3" w:rsidRPr="00AB0E85" w:rsidRDefault="007513E3" w:rsidP="007513E3">
      <w:pPr>
        <w:pStyle w:val="14"/>
        <w:tabs>
          <w:tab w:val="clear" w:pos="360"/>
          <w:tab w:val="num" w:pos="709"/>
          <w:tab w:val="left" w:pos="1134"/>
          <w:tab w:val="left" w:pos="1418"/>
        </w:tabs>
        <w:spacing w:before="0" w:after="0"/>
        <w:ind w:left="708"/>
        <w:rPr>
          <w:rFonts w:ascii="Arial" w:hAnsi="Arial" w:cs="Arial"/>
          <w:szCs w:val="24"/>
        </w:rPr>
      </w:pPr>
      <w:r w:rsidRPr="00AB0E85">
        <w:rPr>
          <w:rFonts w:ascii="Arial" w:hAnsi="Arial" w:cs="Arial"/>
          <w:szCs w:val="24"/>
        </w:rPr>
        <w:t>об отказе в предоставлении Муниципальной услуги.</w:t>
      </w:r>
    </w:p>
    <w:p w:rsidR="007513E3" w:rsidRPr="00AB0E85" w:rsidRDefault="007513E3" w:rsidP="007513E3">
      <w:pPr>
        <w:pStyle w:val="15"/>
        <w:widowControl w:val="0"/>
        <w:tabs>
          <w:tab w:val="clear" w:pos="360"/>
        </w:tabs>
        <w:spacing w:before="0" w:after="0"/>
        <w:ind w:firstLine="720"/>
        <w:rPr>
          <w:rFonts w:ascii="Arial" w:hAnsi="Arial" w:cs="Arial"/>
          <w:szCs w:val="24"/>
        </w:rPr>
      </w:pPr>
      <w:r w:rsidRPr="00AB0E85">
        <w:rPr>
          <w:rFonts w:ascii="Arial" w:hAnsi="Arial" w:cs="Arial"/>
          <w:szCs w:val="24"/>
        </w:rPr>
        <w:t>В любое время с момента приема документов при обращении заявителя специалист Отдела, обязан предоставить сведения о прохождении процедур по предоставлению Муниципальной услуги при помощи телефона или непосредственно заявителю.</w:t>
      </w:r>
    </w:p>
    <w:p w:rsidR="007513E3" w:rsidRPr="00AB0E85" w:rsidRDefault="007513E3" w:rsidP="007513E3">
      <w:pPr>
        <w:pStyle w:val="15"/>
        <w:widowControl w:val="0"/>
        <w:tabs>
          <w:tab w:val="clear" w:pos="360"/>
        </w:tabs>
        <w:spacing w:before="0" w:after="0"/>
        <w:ind w:firstLine="720"/>
        <w:rPr>
          <w:rFonts w:ascii="Arial" w:hAnsi="Arial" w:cs="Arial"/>
          <w:szCs w:val="24"/>
        </w:rPr>
      </w:pPr>
      <w:r w:rsidRPr="00AB0E85">
        <w:rPr>
          <w:rFonts w:ascii="Arial" w:hAnsi="Arial" w:cs="Arial"/>
          <w:szCs w:val="24"/>
        </w:rPr>
        <w:t>Информация о сроке завершения оформления документов и возможности их получения заявителю сообщается при подаче документов. В случае сокращения срока оформления документов информация предоставляется по указанному в заявлении телефону.</w:t>
      </w:r>
    </w:p>
    <w:p w:rsidR="007513E3" w:rsidRPr="00AB0E85" w:rsidRDefault="007513E3" w:rsidP="007513E3">
      <w:pPr>
        <w:pStyle w:val="15"/>
        <w:tabs>
          <w:tab w:val="clear" w:pos="360"/>
        </w:tabs>
        <w:spacing w:before="0" w:after="0"/>
        <w:ind w:firstLine="720"/>
        <w:rPr>
          <w:rFonts w:ascii="Arial" w:hAnsi="Arial" w:cs="Arial"/>
          <w:szCs w:val="24"/>
        </w:rPr>
      </w:pPr>
      <w:r w:rsidRPr="00AB0E85">
        <w:rPr>
          <w:rFonts w:ascii="Arial" w:hAnsi="Arial" w:cs="Arial"/>
          <w:szCs w:val="24"/>
        </w:rPr>
        <w:t>Информация об отказе в предоставлении Муниципальной услуги направляется заявителю заказным письмом и дублируется по телефону, указанному в заявлении (при наличии соответствующих данных в заявлении).</w:t>
      </w:r>
    </w:p>
    <w:p w:rsidR="007513E3" w:rsidRPr="00AB0E85" w:rsidRDefault="007513E3" w:rsidP="007513E3">
      <w:pPr>
        <w:spacing w:after="0" w:line="240" w:lineRule="auto"/>
        <w:ind w:firstLine="720"/>
        <w:jc w:val="both"/>
        <w:rPr>
          <w:rFonts w:ascii="Arial" w:hAnsi="Arial" w:cs="Arial"/>
          <w:sz w:val="24"/>
          <w:szCs w:val="24"/>
        </w:rPr>
      </w:pPr>
      <w:r w:rsidRPr="00AB0E85">
        <w:rPr>
          <w:rFonts w:ascii="Arial" w:hAnsi="Arial" w:cs="Arial"/>
          <w:sz w:val="24"/>
          <w:szCs w:val="24"/>
        </w:rPr>
        <w:t>Консультации (справки) по вопросам предоставления Муниципальной услуги осуществляются специалистами Отдела.</w:t>
      </w:r>
    </w:p>
    <w:p w:rsidR="007513E3" w:rsidRPr="00AB0E85" w:rsidRDefault="007513E3" w:rsidP="007513E3">
      <w:pPr>
        <w:pStyle w:val="15"/>
        <w:tabs>
          <w:tab w:val="clear" w:pos="360"/>
        </w:tabs>
        <w:spacing w:before="0" w:after="0"/>
        <w:ind w:firstLine="720"/>
        <w:rPr>
          <w:rFonts w:ascii="Arial" w:hAnsi="Arial" w:cs="Arial"/>
          <w:szCs w:val="24"/>
        </w:rPr>
      </w:pPr>
      <w:r w:rsidRPr="00AB0E85">
        <w:rPr>
          <w:rFonts w:ascii="Arial" w:hAnsi="Arial" w:cs="Arial"/>
          <w:szCs w:val="24"/>
        </w:rPr>
        <w:t>Консультации предоставляются о:</w:t>
      </w:r>
    </w:p>
    <w:p w:rsidR="007513E3" w:rsidRPr="00AB0E85" w:rsidRDefault="007513E3" w:rsidP="007513E3">
      <w:pPr>
        <w:pStyle w:val="14"/>
        <w:tabs>
          <w:tab w:val="clear" w:pos="360"/>
        </w:tabs>
        <w:spacing w:before="0" w:after="0"/>
        <w:ind w:firstLine="720"/>
        <w:rPr>
          <w:rFonts w:ascii="Arial" w:hAnsi="Arial" w:cs="Arial"/>
          <w:szCs w:val="24"/>
        </w:rPr>
      </w:pPr>
      <w:r w:rsidRPr="00AB0E85">
        <w:rPr>
          <w:rFonts w:ascii="Arial" w:hAnsi="Arial" w:cs="Arial"/>
          <w:szCs w:val="24"/>
        </w:rPr>
        <w:t>- перечне документов, необходимых для предоставления Муниципальной услуги, комплектности (достаточности) представленных документов;</w:t>
      </w:r>
    </w:p>
    <w:p w:rsidR="007513E3" w:rsidRPr="00AB0E85" w:rsidRDefault="007513E3" w:rsidP="007513E3">
      <w:pPr>
        <w:pStyle w:val="14"/>
        <w:tabs>
          <w:tab w:val="clear" w:pos="360"/>
          <w:tab w:val="left" w:pos="993"/>
        </w:tabs>
        <w:spacing w:before="0" w:after="0"/>
        <w:ind w:firstLine="720"/>
        <w:rPr>
          <w:rFonts w:ascii="Arial" w:hAnsi="Arial" w:cs="Arial"/>
          <w:szCs w:val="24"/>
        </w:rPr>
      </w:pPr>
      <w:r w:rsidRPr="00AB0E85">
        <w:rPr>
          <w:rFonts w:ascii="Arial" w:hAnsi="Arial" w:cs="Arial"/>
          <w:szCs w:val="24"/>
        </w:rPr>
        <w:t>- времени приема и выдачи документов;</w:t>
      </w:r>
    </w:p>
    <w:p w:rsidR="007513E3" w:rsidRPr="00AB0E85" w:rsidRDefault="007513E3" w:rsidP="007513E3">
      <w:pPr>
        <w:pStyle w:val="14"/>
        <w:tabs>
          <w:tab w:val="clear" w:pos="360"/>
          <w:tab w:val="left" w:pos="993"/>
          <w:tab w:val="left" w:pos="1418"/>
        </w:tabs>
        <w:spacing w:before="0" w:after="0"/>
        <w:ind w:firstLine="720"/>
        <w:rPr>
          <w:rFonts w:ascii="Arial" w:hAnsi="Arial" w:cs="Arial"/>
          <w:szCs w:val="24"/>
        </w:rPr>
      </w:pPr>
      <w:r w:rsidRPr="00AB0E85">
        <w:rPr>
          <w:rFonts w:ascii="Arial" w:hAnsi="Arial" w:cs="Arial"/>
          <w:szCs w:val="24"/>
        </w:rPr>
        <w:t>- сроках предоставления Муниципальной услуги;</w:t>
      </w:r>
    </w:p>
    <w:p w:rsidR="007513E3" w:rsidRPr="00AB0E85" w:rsidRDefault="007513E3" w:rsidP="007513E3">
      <w:pPr>
        <w:pStyle w:val="14"/>
        <w:tabs>
          <w:tab w:val="clear" w:pos="360"/>
          <w:tab w:val="left" w:pos="993"/>
        </w:tabs>
        <w:spacing w:before="0" w:after="0"/>
        <w:ind w:firstLine="720"/>
        <w:rPr>
          <w:rFonts w:ascii="Arial" w:hAnsi="Arial" w:cs="Arial"/>
          <w:szCs w:val="24"/>
        </w:rPr>
      </w:pPr>
      <w:r w:rsidRPr="00AB0E85">
        <w:rPr>
          <w:rFonts w:ascii="Arial" w:hAnsi="Arial" w:cs="Arial"/>
          <w:szCs w:val="24"/>
        </w:rPr>
        <w:t>- порядке обжалования действий (бездействия) и решений, осуществляемых и принимаемых в ходе предоставления Муниципальной услуги.</w:t>
      </w:r>
    </w:p>
    <w:p w:rsidR="007513E3" w:rsidRPr="00AB0E85" w:rsidRDefault="007513E3" w:rsidP="007513E3">
      <w:pPr>
        <w:spacing w:after="0" w:line="240" w:lineRule="auto"/>
        <w:ind w:firstLine="720"/>
        <w:jc w:val="both"/>
        <w:rPr>
          <w:rFonts w:ascii="Arial" w:hAnsi="Arial" w:cs="Arial"/>
          <w:sz w:val="24"/>
          <w:szCs w:val="24"/>
        </w:rPr>
      </w:pPr>
      <w:r w:rsidRPr="00AB0E85">
        <w:rPr>
          <w:rFonts w:ascii="Arial" w:hAnsi="Arial" w:cs="Arial"/>
          <w:sz w:val="24"/>
          <w:szCs w:val="24"/>
        </w:rPr>
        <w:t>Консультации предоставляются при личном обращении, посредством телефонной связи.</w:t>
      </w:r>
    </w:p>
    <w:p w:rsidR="007513E3" w:rsidRPr="00AB0E85" w:rsidRDefault="007513E3" w:rsidP="007513E3">
      <w:pPr>
        <w:pStyle w:val="a9"/>
        <w:suppressAutoHyphens w:val="0"/>
        <w:spacing w:after="0"/>
        <w:ind w:left="0" w:firstLine="720"/>
        <w:jc w:val="both"/>
        <w:rPr>
          <w:rFonts w:ascii="Arial" w:hAnsi="Arial" w:cs="Arial"/>
        </w:rPr>
      </w:pPr>
      <w:r w:rsidRPr="00AB0E85">
        <w:rPr>
          <w:rFonts w:ascii="Arial" w:hAnsi="Arial" w:cs="Arial"/>
        </w:rPr>
        <w:t>Прием и консультирование граждан по вопросам, связанным с предоставлением Муниципальной услуги, осуществляются в соответствии со следующим графиком:</w:t>
      </w:r>
    </w:p>
    <w:p w:rsidR="007513E3" w:rsidRPr="00AB0E85" w:rsidRDefault="007513E3" w:rsidP="007513E3">
      <w:pPr>
        <w:pStyle w:val="a9"/>
        <w:suppressAutoHyphens w:val="0"/>
        <w:spacing w:after="0"/>
        <w:ind w:left="0" w:firstLine="72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8"/>
        <w:gridCol w:w="2880"/>
        <w:gridCol w:w="3600"/>
      </w:tblGrid>
      <w:tr w:rsidR="007513E3" w:rsidRPr="00AB0E85" w:rsidTr="007513E3">
        <w:tc>
          <w:tcPr>
            <w:tcW w:w="3108" w:type="dxa"/>
            <w:vAlign w:val="center"/>
          </w:tcPr>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День недели</w:t>
            </w:r>
          </w:p>
        </w:tc>
        <w:tc>
          <w:tcPr>
            <w:tcW w:w="2880" w:type="dxa"/>
            <w:vAlign w:val="center"/>
          </w:tcPr>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Отдел</w:t>
            </w:r>
          </w:p>
        </w:tc>
        <w:tc>
          <w:tcPr>
            <w:tcW w:w="3600" w:type="dxa"/>
          </w:tcPr>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МФЦ</w:t>
            </w:r>
          </w:p>
        </w:tc>
      </w:tr>
      <w:tr w:rsidR="007513E3" w:rsidRPr="00AB0E85" w:rsidTr="007513E3">
        <w:tc>
          <w:tcPr>
            <w:tcW w:w="3108" w:type="dxa"/>
            <w:vAlign w:val="center"/>
          </w:tcPr>
          <w:p w:rsidR="007513E3" w:rsidRPr="00AB0E85" w:rsidRDefault="007513E3" w:rsidP="007513E3">
            <w:pPr>
              <w:pStyle w:val="a9"/>
              <w:suppressAutoHyphens w:val="0"/>
              <w:spacing w:after="0"/>
              <w:ind w:left="0"/>
              <w:jc w:val="center"/>
              <w:rPr>
                <w:rFonts w:ascii="Arial" w:hAnsi="Arial" w:cs="Arial"/>
              </w:rPr>
            </w:pPr>
          </w:p>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Понедельник</w:t>
            </w:r>
          </w:p>
        </w:tc>
        <w:tc>
          <w:tcPr>
            <w:tcW w:w="2880" w:type="dxa"/>
            <w:vAlign w:val="center"/>
          </w:tcPr>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с 8.00 до 12.00</w:t>
            </w:r>
          </w:p>
        </w:tc>
        <w:tc>
          <w:tcPr>
            <w:tcW w:w="3600" w:type="dxa"/>
          </w:tcPr>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с 8.00 до 12.00 с 13.00 до 17.00</w:t>
            </w:r>
          </w:p>
        </w:tc>
      </w:tr>
      <w:tr w:rsidR="007513E3" w:rsidRPr="00AB0E85" w:rsidTr="007513E3">
        <w:tc>
          <w:tcPr>
            <w:tcW w:w="3108" w:type="dxa"/>
            <w:vAlign w:val="center"/>
          </w:tcPr>
          <w:p w:rsidR="007513E3" w:rsidRPr="00AB0E85" w:rsidRDefault="007513E3" w:rsidP="007513E3">
            <w:pPr>
              <w:pStyle w:val="a9"/>
              <w:suppressAutoHyphens w:val="0"/>
              <w:spacing w:after="0"/>
              <w:ind w:left="0"/>
              <w:jc w:val="center"/>
              <w:rPr>
                <w:rFonts w:ascii="Arial" w:hAnsi="Arial" w:cs="Arial"/>
              </w:rPr>
            </w:pPr>
          </w:p>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Вторник</w:t>
            </w:r>
          </w:p>
        </w:tc>
        <w:tc>
          <w:tcPr>
            <w:tcW w:w="2880" w:type="dxa"/>
            <w:vAlign w:val="center"/>
          </w:tcPr>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с 8.00 до 12.00</w:t>
            </w:r>
          </w:p>
        </w:tc>
        <w:tc>
          <w:tcPr>
            <w:tcW w:w="3600" w:type="dxa"/>
          </w:tcPr>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с 8.00 до 12.00 с 13.00 до 17.00</w:t>
            </w:r>
          </w:p>
        </w:tc>
      </w:tr>
      <w:tr w:rsidR="007513E3" w:rsidRPr="00AB0E85" w:rsidTr="007513E3">
        <w:tc>
          <w:tcPr>
            <w:tcW w:w="3108" w:type="dxa"/>
            <w:vAlign w:val="center"/>
          </w:tcPr>
          <w:p w:rsidR="007513E3" w:rsidRPr="00AB0E85" w:rsidRDefault="007513E3" w:rsidP="007513E3">
            <w:pPr>
              <w:pStyle w:val="a9"/>
              <w:suppressAutoHyphens w:val="0"/>
              <w:spacing w:after="0"/>
              <w:ind w:left="0"/>
              <w:jc w:val="center"/>
              <w:rPr>
                <w:rFonts w:ascii="Arial" w:hAnsi="Arial" w:cs="Arial"/>
              </w:rPr>
            </w:pPr>
          </w:p>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Среда</w:t>
            </w:r>
          </w:p>
        </w:tc>
        <w:tc>
          <w:tcPr>
            <w:tcW w:w="2880" w:type="dxa"/>
            <w:vAlign w:val="center"/>
          </w:tcPr>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с 8.00 до 12.00</w:t>
            </w:r>
          </w:p>
        </w:tc>
        <w:tc>
          <w:tcPr>
            <w:tcW w:w="3600" w:type="dxa"/>
          </w:tcPr>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с 8.00 до 12.00 с 13.00 до 17.00</w:t>
            </w:r>
          </w:p>
        </w:tc>
      </w:tr>
      <w:tr w:rsidR="007513E3" w:rsidRPr="00AB0E85" w:rsidTr="007513E3">
        <w:tc>
          <w:tcPr>
            <w:tcW w:w="3108" w:type="dxa"/>
            <w:vAlign w:val="center"/>
          </w:tcPr>
          <w:p w:rsidR="007513E3" w:rsidRPr="00AB0E85" w:rsidRDefault="007513E3" w:rsidP="007513E3">
            <w:pPr>
              <w:pStyle w:val="a9"/>
              <w:suppressAutoHyphens w:val="0"/>
              <w:spacing w:after="0"/>
              <w:ind w:left="0"/>
              <w:jc w:val="center"/>
              <w:rPr>
                <w:rFonts w:ascii="Arial" w:hAnsi="Arial" w:cs="Arial"/>
              </w:rPr>
            </w:pPr>
          </w:p>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Четверг</w:t>
            </w:r>
          </w:p>
        </w:tc>
        <w:tc>
          <w:tcPr>
            <w:tcW w:w="2880" w:type="dxa"/>
            <w:vAlign w:val="center"/>
          </w:tcPr>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с 8.00 до 12.00</w:t>
            </w:r>
          </w:p>
        </w:tc>
        <w:tc>
          <w:tcPr>
            <w:tcW w:w="3600" w:type="dxa"/>
          </w:tcPr>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с 8.00 до 12.00 с 13.00 до 17.00</w:t>
            </w:r>
          </w:p>
        </w:tc>
      </w:tr>
      <w:tr w:rsidR="007513E3" w:rsidRPr="00AB0E85" w:rsidTr="007513E3">
        <w:tc>
          <w:tcPr>
            <w:tcW w:w="3108" w:type="dxa"/>
            <w:vAlign w:val="center"/>
          </w:tcPr>
          <w:p w:rsidR="007513E3" w:rsidRPr="00AB0E85" w:rsidRDefault="007513E3" w:rsidP="007513E3">
            <w:pPr>
              <w:pStyle w:val="a9"/>
              <w:suppressAutoHyphens w:val="0"/>
              <w:spacing w:after="0"/>
              <w:ind w:left="0"/>
              <w:jc w:val="center"/>
              <w:rPr>
                <w:rFonts w:ascii="Arial" w:hAnsi="Arial" w:cs="Arial"/>
              </w:rPr>
            </w:pPr>
          </w:p>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Пятница</w:t>
            </w:r>
          </w:p>
        </w:tc>
        <w:tc>
          <w:tcPr>
            <w:tcW w:w="2880" w:type="dxa"/>
            <w:vAlign w:val="center"/>
          </w:tcPr>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не приемный день</w:t>
            </w:r>
          </w:p>
        </w:tc>
        <w:tc>
          <w:tcPr>
            <w:tcW w:w="3600" w:type="dxa"/>
          </w:tcPr>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с 8.00 до 12.00 с 13.00 до 16.00</w:t>
            </w:r>
          </w:p>
        </w:tc>
      </w:tr>
      <w:tr w:rsidR="007513E3" w:rsidRPr="00AB0E85" w:rsidTr="007513E3">
        <w:tc>
          <w:tcPr>
            <w:tcW w:w="3108" w:type="dxa"/>
            <w:vAlign w:val="center"/>
          </w:tcPr>
          <w:p w:rsidR="007513E3" w:rsidRPr="00AB0E85" w:rsidRDefault="007513E3" w:rsidP="007513E3">
            <w:pPr>
              <w:pStyle w:val="a9"/>
              <w:suppressAutoHyphens w:val="0"/>
              <w:spacing w:after="0"/>
              <w:ind w:left="0"/>
              <w:jc w:val="center"/>
              <w:rPr>
                <w:rFonts w:ascii="Arial" w:hAnsi="Arial" w:cs="Arial"/>
              </w:rPr>
            </w:pPr>
          </w:p>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Суббота</w:t>
            </w:r>
          </w:p>
        </w:tc>
        <w:tc>
          <w:tcPr>
            <w:tcW w:w="2880" w:type="dxa"/>
            <w:vAlign w:val="center"/>
          </w:tcPr>
          <w:p w:rsidR="007513E3" w:rsidRPr="00AB0E85" w:rsidRDefault="007513E3" w:rsidP="007513E3">
            <w:pPr>
              <w:pStyle w:val="a9"/>
              <w:suppressAutoHyphens w:val="0"/>
              <w:spacing w:after="0"/>
              <w:ind w:left="0"/>
              <w:jc w:val="center"/>
              <w:rPr>
                <w:rFonts w:ascii="Arial" w:hAnsi="Arial" w:cs="Arial"/>
              </w:rPr>
            </w:pPr>
          </w:p>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выходной</w:t>
            </w:r>
          </w:p>
        </w:tc>
        <w:tc>
          <w:tcPr>
            <w:tcW w:w="3600" w:type="dxa"/>
            <w:vAlign w:val="center"/>
          </w:tcPr>
          <w:p w:rsidR="007513E3" w:rsidRPr="00AB0E85" w:rsidRDefault="007513E3" w:rsidP="007513E3">
            <w:pPr>
              <w:pStyle w:val="a9"/>
              <w:suppressAutoHyphens w:val="0"/>
              <w:spacing w:after="0"/>
              <w:ind w:left="0"/>
              <w:jc w:val="center"/>
              <w:rPr>
                <w:rFonts w:ascii="Arial" w:hAnsi="Arial" w:cs="Arial"/>
              </w:rPr>
            </w:pPr>
          </w:p>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выходной</w:t>
            </w:r>
          </w:p>
        </w:tc>
      </w:tr>
      <w:tr w:rsidR="007513E3" w:rsidRPr="00AB0E85" w:rsidTr="007513E3">
        <w:tc>
          <w:tcPr>
            <w:tcW w:w="3108" w:type="dxa"/>
            <w:vAlign w:val="center"/>
          </w:tcPr>
          <w:p w:rsidR="007513E3" w:rsidRPr="00AB0E85" w:rsidRDefault="007513E3" w:rsidP="007513E3">
            <w:pPr>
              <w:pStyle w:val="a9"/>
              <w:suppressAutoHyphens w:val="0"/>
              <w:spacing w:after="0"/>
              <w:ind w:left="0"/>
              <w:jc w:val="center"/>
              <w:rPr>
                <w:rFonts w:ascii="Arial" w:hAnsi="Arial" w:cs="Arial"/>
              </w:rPr>
            </w:pPr>
          </w:p>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Воскресенье</w:t>
            </w:r>
          </w:p>
        </w:tc>
        <w:tc>
          <w:tcPr>
            <w:tcW w:w="2880" w:type="dxa"/>
            <w:vAlign w:val="center"/>
          </w:tcPr>
          <w:p w:rsidR="007513E3" w:rsidRPr="00AB0E85" w:rsidRDefault="007513E3" w:rsidP="007513E3">
            <w:pPr>
              <w:pStyle w:val="a9"/>
              <w:suppressAutoHyphens w:val="0"/>
              <w:spacing w:after="0"/>
              <w:ind w:left="0"/>
              <w:jc w:val="center"/>
              <w:rPr>
                <w:rFonts w:ascii="Arial" w:hAnsi="Arial" w:cs="Arial"/>
              </w:rPr>
            </w:pPr>
          </w:p>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выходной</w:t>
            </w:r>
          </w:p>
        </w:tc>
        <w:tc>
          <w:tcPr>
            <w:tcW w:w="3600" w:type="dxa"/>
            <w:vAlign w:val="center"/>
          </w:tcPr>
          <w:p w:rsidR="007513E3" w:rsidRPr="00AB0E85" w:rsidRDefault="007513E3" w:rsidP="007513E3">
            <w:pPr>
              <w:pStyle w:val="a9"/>
              <w:suppressAutoHyphens w:val="0"/>
              <w:spacing w:after="0"/>
              <w:ind w:left="0"/>
              <w:jc w:val="center"/>
              <w:rPr>
                <w:rFonts w:ascii="Arial" w:hAnsi="Arial" w:cs="Arial"/>
              </w:rPr>
            </w:pPr>
          </w:p>
          <w:p w:rsidR="007513E3" w:rsidRPr="00AB0E85" w:rsidRDefault="007513E3" w:rsidP="007513E3">
            <w:pPr>
              <w:pStyle w:val="a9"/>
              <w:suppressAutoHyphens w:val="0"/>
              <w:spacing w:after="0"/>
              <w:ind w:left="0"/>
              <w:jc w:val="center"/>
              <w:rPr>
                <w:rFonts w:ascii="Arial" w:hAnsi="Arial" w:cs="Arial"/>
              </w:rPr>
            </w:pPr>
            <w:r w:rsidRPr="00AB0E85">
              <w:rPr>
                <w:rFonts w:ascii="Arial" w:hAnsi="Arial" w:cs="Arial"/>
              </w:rPr>
              <w:t>выходной</w:t>
            </w:r>
          </w:p>
        </w:tc>
      </w:tr>
    </w:tbl>
    <w:p w:rsidR="007513E3" w:rsidRPr="00AB0E85" w:rsidRDefault="007513E3" w:rsidP="007513E3">
      <w:pPr>
        <w:pStyle w:val="15"/>
        <w:widowControl w:val="0"/>
        <w:tabs>
          <w:tab w:val="clear" w:pos="360"/>
        </w:tabs>
        <w:spacing w:before="0" w:after="0"/>
        <w:rPr>
          <w:rFonts w:ascii="Arial" w:hAnsi="Arial" w:cs="Arial"/>
          <w:szCs w:val="24"/>
        </w:rPr>
      </w:pPr>
    </w:p>
    <w:p w:rsidR="007513E3" w:rsidRPr="00AB0E85" w:rsidRDefault="007513E3" w:rsidP="007513E3">
      <w:pPr>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1.3.6. На информационных стендах, расположенных возле помещений, где осуществляется прием граждан, размещается информация об исполнении Муниципальной услуги, в том числе о порядке исполнения Муниципальной услуги, перечне необходимых документов.</w:t>
      </w:r>
    </w:p>
    <w:p w:rsidR="007513E3" w:rsidRPr="00AB0E85" w:rsidRDefault="007513E3" w:rsidP="007513E3">
      <w:pPr>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Информационные стенды размещаются в доступном для получения информации помещении. На информационных стендах и официальном сайте Администрации в сети Интернет содержится следующая обязательная информация:</w:t>
      </w:r>
    </w:p>
    <w:p w:rsidR="007513E3" w:rsidRPr="00AB0E85" w:rsidRDefault="007513E3" w:rsidP="007513E3">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 контактные телефоны, график работы, фамилии, имена, отчества и должности сотрудников, осуществляющих прием и консультирование заинтересованных лиц;</w:t>
      </w:r>
    </w:p>
    <w:p w:rsidR="007513E3" w:rsidRPr="00AB0E85" w:rsidRDefault="007513E3" w:rsidP="007513E3">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 xml:space="preserve">-перечень услуг, предоставляемых Отделом, с указанием сроков их </w:t>
      </w:r>
    </w:p>
    <w:p w:rsidR="007513E3" w:rsidRPr="00AB0E85" w:rsidRDefault="007513E3" w:rsidP="007513E3">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исполнения;</w:t>
      </w:r>
    </w:p>
    <w:p w:rsidR="007513E3" w:rsidRPr="00AB0E85" w:rsidRDefault="007513E3" w:rsidP="007513E3">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 порядок получения консультаций об оказании Муниципальной услуги;</w:t>
      </w:r>
    </w:p>
    <w:p w:rsidR="007513E3" w:rsidRPr="00AB0E85" w:rsidRDefault="007513E3" w:rsidP="007513E3">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 перечень документов, необходимых для получения Муниципальной услуги;</w:t>
      </w:r>
    </w:p>
    <w:p w:rsidR="007513E3" w:rsidRPr="00AB0E85" w:rsidRDefault="007513E3" w:rsidP="007513E3">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 образец заявления;</w:t>
      </w:r>
    </w:p>
    <w:p w:rsidR="007513E3" w:rsidRPr="00AB0E85" w:rsidRDefault="007513E3" w:rsidP="007513E3">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 настоящий Административный регламент;</w:t>
      </w:r>
    </w:p>
    <w:p w:rsidR="007513E3" w:rsidRPr="00AB0E85" w:rsidRDefault="007513E3" w:rsidP="007513E3">
      <w:pPr>
        <w:widowControl w:val="0"/>
        <w:tabs>
          <w:tab w:val="left" w:pos="0"/>
        </w:tabs>
        <w:autoSpaceDE w:val="0"/>
        <w:autoSpaceDN w:val="0"/>
        <w:adjustRightInd w:val="0"/>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 перечень наиболее часто задаваемых вопросов и ответы на них при получении Муниципальной услуги;</w:t>
      </w:r>
    </w:p>
    <w:p w:rsidR="007513E3" w:rsidRPr="00AB0E85" w:rsidRDefault="007513E3" w:rsidP="007513E3">
      <w:pPr>
        <w:widowControl w:val="0"/>
        <w:autoSpaceDE w:val="0"/>
        <w:autoSpaceDN w:val="0"/>
        <w:adjustRightInd w:val="0"/>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 извлечения из законодательных и нормативных правовых актов, регулирующих деятельность по предоставлению Муниципальной услуги;</w:t>
      </w:r>
    </w:p>
    <w:p w:rsidR="007513E3" w:rsidRPr="00AB0E85" w:rsidRDefault="007513E3" w:rsidP="007513E3">
      <w:pPr>
        <w:widowControl w:val="0"/>
        <w:autoSpaceDE w:val="0"/>
        <w:autoSpaceDN w:val="0"/>
        <w:adjustRightInd w:val="0"/>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 перечень оснований для отказа в предоставлении Муниципальной услуги;</w:t>
      </w:r>
    </w:p>
    <w:p w:rsidR="007513E3" w:rsidRPr="00AB0E85" w:rsidRDefault="007513E3" w:rsidP="007513E3">
      <w:pPr>
        <w:widowControl w:val="0"/>
        <w:autoSpaceDE w:val="0"/>
        <w:autoSpaceDN w:val="0"/>
        <w:adjustRightInd w:val="0"/>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 порядок обжалования решений и действий (бездействия) органа, предоставляющего Муниципальную услугу.</w:t>
      </w:r>
    </w:p>
    <w:p w:rsidR="007513E3" w:rsidRPr="00AB0E85" w:rsidRDefault="007513E3" w:rsidP="007513E3">
      <w:pPr>
        <w:widowControl w:val="0"/>
        <w:autoSpaceDE w:val="0"/>
        <w:autoSpaceDN w:val="0"/>
        <w:adjustRightInd w:val="0"/>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Тексты информационных материалов печатаются удобным для чтения шрифтом, без исправлений, наиболее важные места выделяются полужирным начертанием либо подчеркиваются.</w:t>
      </w:r>
    </w:p>
    <w:p w:rsidR="007513E3" w:rsidRPr="00AB0E85" w:rsidRDefault="007513E3" w:rsidP="007513E3">
      <w:pPr>
        <w:pStyle w:val="14"/>
        <w:tabs>
          <w:tab w:val="clear" w:pos="360"/>
          <w:tab w:val="num" w:pos="709"/>
          <w:tab w:val="left" w:pos="1134"/>
          <w:tab w:val="left" w:pos="1418"/>
        </w:tabs>
        <w:spacing w:before="0" w:after="0"/>
        <w:ind w:firstLine="720"/>
        <w:jc w:val="center"/>
        <w:rPr>
          <w:rFonts w:ascii="Arial" w:hAnsi="Arial" w:cs="Arial"/>
          <w:szCs w:val="24"/>
        </w:rPr>
      </w:pPr>
    </w:p>
    <w:p w:rsidR="007513E3" w:rsidRPr="00AB0E85" w:rsidRDefault="007513E3" w:rsidP="007513E3">
      <w:pPr>
        <w:spacing w:after="0" w:line="240" w:lineRule="auto"/>
        <w:ind w:firstLine="720"/>
        <w:jc w:val="center"/>
        <w:rPr>
          <w:rFonts w:ascii="Arial" w:hAnsi="Arial" w:cs="Arial"/>
          <w:sz w:val="24"/>
          <w:szCs w:val="24"/>
        </w:rPr>
      </w:pPr>
      <w:r w:rsidRPr="00AB0E85">
        <w:rPr>
          <w:rFonts w:ascii="Arial" w:hAnsi="Arial" w:cs="Arial"/>
          <w:sz w:val="24"/>
          <w:szCs w:val="24"/>
        </w:rPr>
        <w:t>2. Стандарт предоставления Муниципальной услуги</w:t>
      </w:r>
    </w:p>
    <w:p w:rsidR="007513E3" w:rsidRPr="00AB0E85" w:rsidRDefault="007513E3" w:rsidP="007513E3">
      <w:pPr>
        <w:spacing w:after="0" w:line="240" w:lineRule="auto"/>
        <w:ind w:firstLine="720"/>
        <w:jc w:val="center"/>
        <w:rPr>
          <w:rFonts w:ascii="Arial" w:hAnsi="Arial" w:cs="Arial"/>
          <w:sz w:val="24"/>
          <w:szCs w:val="24"/>
        </w:rPr>
      </w:pPr>
    </w:p>
    <w:p w:rsidR="007513E3" w:rsidRPr="00AB0E85" w:rsidRDefault="007513E3" w:rsidP="007513E3">
      <w:pPr>
        <w:spacing w:after="0" w:line="240" w:lineRule="auto"/>
        <w:ind w:firstLine="720"/>
        <w:jc w:val="center"/>
        <w:rPr>
          <w:rFonts w:ascii="Arial" w:hAnsi="Arial" w:cs="Arial"/>
          <w:sz w:val="24"/>
          <w:szCs w:val="24"/>
        </w:rPr>
      </w:pPr>
      <w:r w:rsidRPr="00AB0E85">
        <w:rPr>
          <w:rFonts w:ascii="Arial" w:hAnsi="Arial" w:cs="Arial"/>
          <w:sz w:val="24"/>
          <w:szCs w:val="24"/>
        </w:rPr>
        <w:t>2.1. Наименование Муниципальной услуги</w:t>
      </w:r>
    </w:p>
    <w:p w:rsidR="007513E3" w:rsidRPr="00AB0E85" w:rsidRDefault="007513E3" w:rsidP="007513E3">
      <w:pPr>
        <w:spacing w:after="0" w:line="240" w:lineRule="auto"/>
        <w:ind w:firstLine="720"/>
        <w:jc w:val="center"/>
        <w:rPr>
          <w:rFonts w:ascii="Arial" w:eastAsia="Times New Roman" w:hAnsi="Arial" w:cs="Arial"/>
          <w:sz w:val="24"/>
          <w:szCs w:val="24"/>
        </w:rPr>
      </w:pPr>
    </w:p>
    <w:p w:rsidR="00BF04A6" w:rsidRPr="00AB0E85" w:rsidRDefault="007513E3" w:rsidP="00BF04A6">
      <w:pPr>
        <w:spacing w:after="0" w:line="240" w:lineRule="auto"/>
        <w:ind w:firstLine="720"/>
        <w:jc w:val="both"/>
        <w:rPr>
          <w:rFonts w:ascii="Arial" w:hAnsi="Arial" w:cs="Arial"/>
          <w:sz w:val="24"/>
          <w:szCs w:val="24"/>
        </w:rPr>
      </w:pPr>
      <w:r w:rsidRPr="00AB0E85">
        <w:rPr>
          <w:rFonts w:ascii="Arial" w:eastAsia="Times New Roman" w:hAnsi="Arial" w:cs="Arial"/>
          <w:sz w:val="24"/>
          <w:szCs w:val="24"/>
        </w:rPr>
        <w:t xml:space="preserve">Наименование Муниципальной услуги - </w:t>
      </w:r>
      <w:r w:rsidR="00BF04A6" w:rsidRPr="00AB0E85">
        <w:rPr>
          <w:rFonts w:ascii="Arial" w:hAnsi="Arial" w:cs="Arial"/>
          <w:sz w:val="24"/>
          <w:szCs w:val="24"/>
        </w:rPr>
        <w:t>«</w:t>
      </w:r>
      <w:r w:rsidR="00BF04A6" w:rsidRPr="00AB0E85">
        <w:rPr>
          <w:rFonts w:ascii="Arial" w:eastAsia="Times New Roman" w:hAnsi="Arial" w:cs="Arial"/>
          <w:sz w:val="24"/>
          <w:szCs w:val="24"/>
        </w:rPr>
        <w:t>Выдача предварительного разрешения на продажу (перерегистрацию) автомобилей (мотоциклов, других транспортных средств), принадлежащих несовершеннолетним</w:t>
      </w:r>
      <w:r w:rsidR="00BF04A6" w:rsidRPr="00AB0E85">
        <w:rPr>
          <w:rFonts w:ascii="Arial" w:hAnsi="Arial" w:cs="Arial"/>
          <w:sz w:val="24"/>
          <w:szCs w:val="24"/>
        </w:rPr>
        <w:t>».</w:t>
      </w:r>
    </w:p>
    <w:p w:rsidR="007513E3" w:rsidRPr="00AB0E85" w:rsidRDefault="007513E3" w:rsidP="007513E3">
      <w:pPr>
        <w:spacing w:after="0" w:line="240" w:lineRule="auto"/>
        <w:ind w:firstLine="720"/>
        <w:jc w:val="center"/>
        <w:rPr>
          <w:rFonts w:ascii="Arial" w:hAnsi="Arial" w:cs="Arial"/>
          <w:sz w:val="24"/>
          <w:szCs w:val="24"/>
        </w:rPr>
      </w:pPr>
    </w:p>
    <w:p w:rsidR="007513E3" w:rsidRPr="00AB0E85" w:rsidRDefault="007513E3" w:rsidP="007513E3">
      <w:pPr>
        <w:spacing w:after="0" w:line="240" w:lineRule="auto"/>
        <w:ind w:firstLine="720"/>
        <w:jc w:val="center"/>
        <w:rPr>
          <w:rFonts w:ascii="Arial" w:hAnsi="Arial" w:cs="Arial"/>
          <w:color w:val="000000"/>
          <w:sz w:val="24"/>
          <w:szCs w:val="24"/>
        </w:rPr>
      </w:pPr>
      <w:r w:rsidRPr="00AB0E85">
        <w:rPr>
          <w:rFonts w:ascii="Arial" w:hAnsi="Arial" w:cs="Arial"/>
          <w:color w:val="000000"/>
          <w:sz w:val="24"/>
          <w:szCs w:val="24"/>
        </w:rPr>
        <w:t xml:space="preserve">2.2. Наименование структурного подразделения, </w:t>
      </w:r>
    </w:p>
    <w:p w:rsidR="007513E3" w:rsidRPr="00AB0E85" w:rsidRDefault="007513E3" w:rsidP="007513E3">
      <w:pPr>
        <w:spacing w:after="0" w:line="240" w:lineRule="auto"/>
        <w:ind w:firstLine="720"/>
        <w:jc w:val="center"/>
        <w:rPr>
          <w:rFonts w:ascii="Arial" w:hAnsi="Arial" w:cs="Arial"/>
          <w:color w:val="000000"/>
          <w:sz w:val="24"/>
          <w:szCs w:val="24"/>
        </w:rPr>
      </w:pPr>
      <w:r w:rsidRPr="00AB0E85">
        <w:rPr>
          <w:rFonts w:ascii="Arial" w:hAnsi="Arial" w:cs="Arial"/>
          <w:color w:val="000000"/>
          <w:sz w:val="24"/>
          <w:szCs w:val="24"/>
        </w:rPr>
        <w:t xml:space="preserve">предоставляющего Муниципальную услугу </w:t>
      </w:r>
    </w:p>
    <w:p w:rsidR="007513E3" w:rsidRPr="00AB0E85" w:rsidRDefault="007513E3" w:rsidP="007513E3">
      <w:pPr>
        <w:autoSpaceDE w:val="0"/>
        <w:autoSpaceDN w:val="0"/>
        <w:adjustRightInd w:val="0"/>
        <w:spacing w:after="0" w:line="240" w:lineRule="auto"/>
        <w:jc w:val="center"/>
        <w:rPr>
          <w:rFonts w:ascii="Arial" w:eastAsia="Times New Roman" w:hAnsi="Arial" w:cs="Arial"/>
          <w:sz w:val="24"/>
          <w:szCs w:val="24"/>
        </w:rPr>
      </w:pPr>
    </w:p>
    <w:p w:rsidR="007513E3" w:rsidRPr="00AB0E85" w:rsidRDefault="007513E3" w:rsidP="007513E3">
      <w:pPr>
        <w:spacing w:after="0" w:line="100" w:lineRule="atLeast"/>
        <w:ind w:firstLine="708"/>
        <w:jc w:val="both"/>
        <w:rPr>
          <w:rFonts w:ascii="Arial" w:hAnsi="Arial" w:cs="Arial"/>
          <w:sz w:val="24"/>
          <w:szCs w:val="24"/>
        </w:rPr>
      </w:pPr>
      <w:r w:rsidRPr="00AB0E85">
        <w:rPr>
          <w:rFonts w:ascii="Arial" w:hAnsi="Arial" w:cs="Arial"/>
          <w:sz w:val="24"/>
          <w:szCs w:val="24"/>
        </w:rPr>
        <w:t>2.2.1 Муниципальная услуга предоставляется Администрацией.</w:t>
      </w:r>
    </w:p>
    <w:p w:rsidR="007513E3" w:rsidRPr="00AB0E85" w:rsidRDefault="007513E3" w:rsidP="007513E3">
      <w:pPr>
        <w:spacing w:after="0" w:line="100" w:lineRule="atLeast"/>
        <w:ind w:firstLine="708"/>
        <w:jc w:val="both"/>
        <w:rPr>
          <w:rFonts w:ascii="Arial" w:hAnsi="Arial" w:cs="Arial"/>
          <w:sz w:val="24"/>
          <w:szCs w:val="24"/>
        </w:rPr>
      </w:pPr>
      <w:r w:rsidRPr="00AB0E85">
        <w:rPr>
          <w:rFonts w:ascii="Arial" w:hAnsi="Arial" w:cs="Arial"/>
          <w:sz w:val="24"/>
          <w:szCs w:val="24"/>
        </w:rPr>
        <w:t xml:space="preserve">2.2.2 Функции по предоставлению Муниципальной услуги в Администрации осуществляет Отдел. </w:t>
      </w:r>
    </w:p>
    <w:p w:rsidR="007513E3" w:rsidRPr="00AB0E85" w:rsidRDefault="007513E3" w:rsidP="007513E3">
      <w:pPr>
        <w:spacing w:after="0" w:line="240" w:lineRule="auto"/>
        <w:ind w:firstLine="709"/>
        <w:jc w:val="both"/>
        <w:rPr>
          <w:rFonts w:ascii="Arial" w:eastAsia="Times New Roman" w:hAnsi="Arial" w:cs="Arial"/>
          <w:sz w:val="24"/>
          <w:szCs w:val="24"/>
        </w:rPr>
      </w:pPr>
      <w:r w:rsidRPr="00AB0E85">
        <w:rPr>
          <w:rFonts w:ascii="Arial" w:eastAsia="Times New Roman" w:hAnsi="Arial" w:cs="Arial"/>
          <w:sz w:val="24"/>
          <w:szCs w:val="24"/>
        </w:rPr>
        <w:t xml:space="preserve">2.2.3. В соответствии со статьей 1 Закона Краснодарского края от              29 декабря </w:t>
      </w:r>
      <w:smartTag w:uri="urn:schemas-microsoft-com:office:smarttags" w:element="metricconverter">
        <w:smartTagPr>
          <w:attr w:name="ProductID" w:val="2007 г"/>
        </w:smartTagPr>
        <w:r w:rsidRPr="00AB0E85">
          <w:rPr>
            <w:rFonts w:ascii="Arial" w:eastAsia="Times New Roman" w:hAnsi="Arial" w:cs="Arial"/>
            <w:sz w:val="24"/>
            <w:szCs w:val="24"/>
          </w:rPr>
          <w:t>2007 года</w:t>
        </w:r>
      </w:smartTag>
      <w:r w:rsidRPr="00AB0E85">
        <w:rPr>
          <w:rFonts w:ascii="Arial" w:eastAsia="Times New Roman" w:hAnsi="Arial" w:cs="Arial"/>
          <w:sz w:val="24"/>
          <w:szCs w:val="24"/>
        </w:rPr>
        <w:t xml:space="preserve"> №1372-КЗ «О наделении органов местного самоуправления в Краснодарском крае государственными полномочиями Краснодарского края по организации и осуществлению деятельности по опеке и попечительству в отношении несовершеннолетних» органы местного самоуправления муниципальных районов и городских округов в Краснодарском крае наделяются отдельными государственными </w:t>
      </w:r>
      <w:r w:rsidRPr="00AB0E85">
        <w:rPr>
          <w:rFonts w:ascii="Arial" w:eastAsia="Times New Roman" w:hAnsi="Arial" w:cs="Arial"/>
          <w:sz w:val="24"/>
          <w:szCs w:val="24"/>
        </w:rPr>
        <w:lastRenderedPageBreak/>
        <w:t xml:space="preserve">полномочиями по организации и осуществлению деятельности по опеке и попечительству в отношении несовершеннолетних. </w:t>
      </w:r>
    </w:p>
    <w:p w:rsidR="007513E3" w:rsidRPr="00AB0E85" w:rsidRDefault="007513E3" w:rsidP="007513E3">
      <w:pPr>
        <w:spacing w:after="0" w:line="240" w:lineRule="auto"/>
        <w:ind w:firstLine="720"/>
        <w:jc w:val="center"/>
        <w:rPr>
          <w:rFonts w:ascii="Arial" w:hAnsi="Arial" w:cs="Arial"/>
          <w:sz w:val="24"/>
          <w:szCs w:val="24"/>
        </w:rPr>
      </w:pPr>
    </w:p>
    <w:p w:rsidR="00BF04A6" w:rsidRPr="00AB0E85" w:rsidRDefault="00BF04A6" w:rsidP="007513E3">
      <w:pPr>
        <w:spacing w:after="0" w:line="240" w:lineRule="auto"/>
        <w:ind w:firstLine="720"/>
        <w:jc w:val="center"/>
        <w:rPr>
          <w:rFonts w:ascii="Arial" w:hAnsi="Arial" w:cs="Arial"/>
          <w:sz w:val="24"/>
          <w:szCs w:val="24"/>
        </w:rPr>
      </w:pPr>
    </w:p>
    <w:p w:rsidR="007513E3" w:rsidRPr="00AB0E85" w:rsidRDefault="007513E3" w:rsidP="007513E3">
      <w:pPr>
        <w:spacing w:after="0" w:line="240" w:lineRule="auto"/>
        <w:ind w:firstLine="720"/>
        <w:jc w:val="center"/>
        <w:rPr>
          <w:rFonts w:ascii="Arial" w:hAnsi="Arial" w:cs="Arial"/>
          <w:sz w:val="24"/>
          <w:szCs w:val="24"/>
        </w:rPr>
      </w:pPr>
      <w:r w:rsidRPr="00AB0E85">
        <w:rPr>
          <w:rFonts w:ascii="Arial" w:hAnsi="Arial" w:cs="Arial"/>
          <w:sz w:val="24"/>
          <w:szCs w:val="24"/>
        </w:rPr>
        <w:t xml:space="preserve">2.3. Описание результата предоставления </w:t>
      </w:r>
    </w:p>
    <w:p w:rsidR="007513E3" w:rsidRPr="00AB0E85" w:rsidRDefault="007513E3" w:rsidP="007513E3">
      <w:pPr>
        <w:spacing w:after="0" w:line="240" w:lineRule="auto"/>
        <w:ind w:firstLine="720"/>
        <w:jc w:val="center"/>
        <w:rPr>
          <w:rFonts w:ascii="Arial" w:hAnsi="Arial" w:cs="Arial"/>
          <w:sz w:val="24"/>
          <w:szCs w:val="24"/>
        </w:rPr>
      </w:pPr>
      <w:r w:rsidRPr="00AB0E85">
        <w:rPr>
          <w:rFonts w:ascii="Arial" w:hAnsi="Arial" w:cs="Arial"/>
          <w:sz w:val="24"/>
          <w:szCs w:val="24"/>
        </w:rPr>
        <w:t>Муниципальной услуги</w:t>
      </w:r>
    </w:p>
    <w:p w:rsidR="00BF04A6" w:rsidRPr="00AB0E85" w:rsidRDefault="00BF04A6" w:rsidP="007513E3">
      <w:pPr>
        <w:spacing w:after="0" w:line="240" w:lineRule="auto"/>
        <w:ind w:firstLine="720"/>
        <w:jc w:val="center"/>
        <w:rPr>
          <w:rFonts w:ascii="Arial" w:hAnsi="Arial" w:cs="Arial"/>
          <w:sz w:val="24"/>
          <w:szCs w:val="24"/>
        </w:rPr>
      </w:pPr>
    </w:p>
    <w:p w:rsidR="007513E3" w:rsidRPr="00AB0E85" w:rsidRDefault="007513E3" w:rsidP="007513E3">
      <w:pPr>
        <w:spacing w:after="0"/>
        <w:ind w:firstLine="708"/>
        <w:jc w:val="both"/>
        <w:rPr>
          <w:rFonts w:ascii="Arial" w:eastAsia="Times New Roman" w:hAnsi="Arial" w:cs="Arial"/>
          <w:sz w:val="24"/>
          <w:szCs w:val="24"/>
        </w:rPr>
      </w:pPr>
      <w:r w:rsidRPr="00AB0E85">
        <w:rPr>
          <w:rFonts w:ascii="Arial" w:eastAsia="Times New Roman" w:hAnsi="Arial" w:cs="Arial"/>
          <w:sz w:val="24"/>
          <w:szCs w:val="24"/>
        </w:rPr>
        <w:t>Конечным результатом исполнения Муниципальной услуги является выдача Заявителю копий следующих документов:</w:t>
      </w:r>
    </w:p>
    <w:p w:rsidR="00BF04A6" w:rsidRPr="00AB0E85" w:rsidRDefault="007513E3" w:rsidP="00BF04A6">
      <w:pPr>
        <w:spacing w:after="0" w:line="240" w:lineRule="auto"/>
        <w:ind w:firstLine="720"/>
        <w:jc w:val="both"/>
        <w:rPr>
          <w:rFonts w:ascii="Arial" w:hAnsi="Arial" w:cs="Arial"/>
          <w:sz w:val="24"/>
          <w:szCs w:val="24"/>
        </w:rPr>
      </w:pPr>
      <w:r w:rsidRPr="00AB0E85">
        <w:rPr>
          <w:rFonts w:ascii="Arial" w:hAnsi="Arial" w:cs="Arial"/>
          <w:sz w:val="24"/>
          <w:szCs w:val="24"/>
        </w:rPr>
        <w:t>- мотивированного отказа в в</w:t>
      </w:r>
      <w:r w:rsidRPr="00AB0E85">
        <w:rPr>
          <w:rFonts w:ascii="Arial" w:eastAsia="Times New Roman" w:hAnsi="Arial" w:cs="Arial"/>
          <w:sz w:val="24"/>
          <w:szCs w:val="24"/>
        </w:rPr>
        <w:t xml:space="preserve">ыдаче </w:t>
      </w:r>
      <w:r w:rsidR="00BF04A6" w:rsidRPr="00AB0E85">
        <w:rPr>
          <w:rFonts w:ascii="Arial" w:eastAsia="Times New Roman" w:hAnsi="Arial" w:cs="Arial"/>
          <w:sz w:val="24"/>
          <w:szCs w:val="24"/>
        </w:rPr>
        <w:t>предварительного разрешения на продажу (перерегистрацию) автомобилей (мотоциклов, других транспортных средств), принадлежащих несовершеннолетним</w:t>
      </w:r>
      <w:r w:rsidR="00BF04A6" w:rsidRPr="00AB0E85">
        <w:rPr>
          <w:rFonts w:ascii="Arial" w:hAnsi="Arial" w:cs="Arial"/>
          <w:sz w:val="24"/>
          <w:szCs w:val="24"/>
        </w:rPr>
        <w:t>»;</w:t>
      </w:r>
    </w:p>
    <w:p w:rsidR="00BF04A6" w:rsidRPr="00AB0E85" w:rsidRDefault="007513E3" w:rsidP="00BF04A6">
      <w:pPr>
        <w:spacing w:after="0" w:line="240" w:lineRule="auto"/>
        <w:ind w:firstLine="720"/>
        <w:jc w:val="both"/>
        <w:rPr>
          <w:rFonts w:ascii="Arial" w:hAnsi="Arial" w:cs="Arial"/>
          <w:sz w:val="24"/>
          <w:szCs w:val="24"/>
        </w:rPr>
      </w:pPr>
      <w:r w:rsidRPr="00AB0E85">
        <w:rPr>
          <w:rFonts w:ascii="Arial" w:eastAsia="Times New Roman" w:hAnsi="Arial" w:cs="Arial"/>
          <w:sz w:val="24"/>
          <w:szCs w:val="24"/>
        </w:rPr>
        <w:t xml:space="preserve">- постановления администрации муниципального образования Новопокровский район о </w:t>
      </w:r>
      <w:r w:rsidR="00BF04A6" w:rsidRPr="00AB0E85">
        <w:rPr>
          <w:rFonts w:ascii="Arial" w:eastAsia="Times New Roman" w:hAnsi="Arial" w:cs="Arial"/>
          <w:sz w:val="24"/>
          <w:szCs w:val="24"/>
        </w:rPr>
        <w:t>предварительном разрешении на продажу (перерегистрацию) автомобилей (мотоциклов, других транспортных средств), принадлежащих несовершеннолетним</w:t>
      </w:r>
      <w:r w:rsidR="00BF04A6" w:rsidRPr="00AB0E85">
        <w:rPr>
          <w:rFonts w:ascii="Arial" w:hAnsi="Arial" w:cs="Arial"/>
          <w:sz w:val="24"/>
          <w:szCs w:val="24"/>
        </w:rPr>
        <w:t>.</w:t>
      </w:r>
    </w:p>
    <w:p w:rsidR="007513E3" w:rsidRPr="00AB0E85" w:rsidRDefault="007513E3" w:rsidP="007513E3">
      <w:pPr>
        <w:spacing w:after="0" w:line="240" w:lineRule="auto"/>
        <w:ind w:firstLine="720"/>
        <w:jc w:val="center"/>
        <w:rPr>
          <w:rFonts w:ascii="Arial" w:hAnsi="Arial" w:cs="Arial"/>
          <w:sz w:val="24"/>
          <w:szCs w:val="24"/>
        </w:rPr>
      </w:pPr>
    </w:p>
    <w:p w:rsidR="007513E3" w:rsidRPr="00AB0E85" w:rsidRDefault="007513E3" w:rsidP="007513E3">
      <w:pPr>
        <w:spacing w:after="0" w:line="240" w:lineRule="auto"/>
        <w:ind w:firstLine="720"/>
        <w:jc w:val="center"/>
        <w:rPr>
          <w:rFonts w:ascii="Arial" w:hAnsi="Arial" w:cs="Arial"/>
          <w:sz w:val="24"/>
          <w:szCs w:val="24"/>
        </w:rPr>
      </w:pPr>
      <w:r w:rsidRPr="00AB0E85">
        <w:rPr>
          <w:rFonts w:ascii="Arial" w:hAnsi="Arial" w:cs="Arial"/>
          <w:sz w:val="24"/>
          <w:szCs w:val="24"/>
        </w:rPr>
        <w:t>2.4. Срок предоставления Муниципальной услуги,</w:t>
      </w:r>
    </w:p>
    <w:p w:rsidR="007513E3" w:rsidRPr="00AB0E85" w:rsidRDefault="007513E3" w:rsidP="007513E3">
      <w:pPr>
        <w:spacing w:after="0" w:line="240" w:lineRule="auto"/>
        <w:ind w:firstLine="720"/>
        <w:jc w:val="center"/>
        <w:rPr>
          <w:rFonts w:ascii="Arial" w:hAnsi="Arial" w:cs="Arial"/>
          <w:sz w:val="24"/>
          <w:szCs w:val="24"/>
        </w:rPr>
      </w:pPr>
      <w:r w:rsidRPr="00AB0E85">
        <w:rPr>
          <w:rFonts w:ascii="Arial" w:hAnsi="Arial" w:cs="Arial"/>
          <w:sz w:val="24"/>
          <w:szCs w:val="24"/>
        </w:rPr>
        <w:t>срок выдачи (направления) документов, являющихся результатом предоставления Муниципальной услуги</w:t>
      </w:r>
    </w:p>
    <w:p w:rsidR="007513E3" w:rsidRPr="00AB0E85" w:rsidRDefault="007513E3" w:rsidP="007513E3">
      <w:pPr>
        <w:spacing w:after="0" w:line="240" w:lineRule="auto"/>
        <w:ind w:firstLine="720"/>
        <w:jc w:val="center"/>
        <w:rPr>
          <w:rFonts w:ascii="Arial" w:hAnsi="Arial" w:cs="Arial"/>
          <w:sz w:val="24"/>
          <w:szCs w:val="24"/>
        </w:rPr>
      </w:pPr>
    </w:p>
    <w:p w:rsidR="007513E3" w:rsidRPr="00AB0E85" w:rsidRDefault="007513E3" w:rsidP="007513E3">
      <w:pPr>
        <w:tabs>
          <w:tab w:val="left" w:pos="709"/>
        </w:tabs>
        <w:spacing w:after="0" w:line="240" w:lineRule="auto"/>
        <w:jc w:val="both"/>
        <w:rPr>
          <w:rFonts w:ascii="Arial" w:hAnsi="Arial" w:cs="Arial"/>
          <w:sz w:val="24"/>
          <w:szCs w:val="24"/>
        </w:rPr>
      </w:pPr>
      <w:r w:rsidRPr="00AB0E85">
        <w:rPr>
          <w:rFonts w:ascii="Arial" w:hAnsi="Arial" w:cs="Arial"/>
          <w:sz w:val="24"/>
          <w:szCs w:val="24"/>
        </w:rPr>
        <w:tab/>
        <w:t xml:space="preserve">Общий срок предоставления Муниципальной услуги, </w:t>
      </w:r>
      <w:r w:rsidRPr="00AB0E85">
        <w:rPr>
          <w:rFonts w:ascii="Arial" w:eastAsia="Times New Roman" w:hAnsi="Arial" w:cs="Arial"/>
          <w:sz w:val="24"/>
          <w:szCs w:val="24"/>
        </w:rPr>
        <w:t>в соответствии со статьей 21 Федерального закона от 24 апреля 2008 года № 48 «Об опеке и попечительстве»,</w:t>
      </w:r>
      <w:r w:rsidRPr="00AB0E85">
        <w:rPr>
          <w:rFonts w:ascii="Arial" w:hAnsi="Arial" w:cs="Arial"/>
          <w:sz w:val="24"/>
          <w:szCs w:val="24"/>
        </w:rPr>
        <w:t xml:space="preserve"> составляет </w:t>
      </w:r>
      <w:r w:rsidR="003272D9" w:rsidRPr="00AB0E85">
        <w:rPr>
          <w:rFonts w:ascii="Arial" w:hAnsi="Arial" w:cs="Arial"/>
          <w:sz w:val="24"/>
          <w:szCs w:val="24"/>
        </w:rPr>
        <w:t>15</w:t>
      </w:r>
      <w:r w:rsidRPr="00AB0E85">
        <w:rPr>
          <w:rFonts w:ascii="Arial" w:hAnsi="Arial" w:cs="Arial"/>
          <w:sz w:val="24"/>
          <w:szCs w:val="24"/>
        </w:rPr>
        <w:t xml:space="preserve"> календарных дней со дня регистрации заявления гражданина</w:t>
      </w:r>
      <w:r w:rsidRPr="00AB0E85">
        <w:rPr>
          <w:rFonts w:ascii="Arial" w:hAnsi="Arial" w:cs="Arial"/>
          <w:color w:val="FF0000"/>
          <w:sz w:val="24"/>
          <w:szCs w:val="24"/>
        </w:rPr>
        <w:t xml:space="preserve"> </w:t>
      </w:r>
      <w:r w:rsidRPr="00AB0E85">
        <w:rPr>
          <w:rFonts w:ascii="Arial" w:hAnsi="Arial" w:cs="Arial"/>
          <w:sz w:val="24"/>
          <w:szCs w:val="24"/>
        </w:rPr>
        <w:t>и предоставления необходимых документов, указанных в подпункте 2.6.1. пункта 2.6. раздела 2 настоящего Административного регламента.</w:t>
      </w:r>
    </w:p>
    <w:p w:rsidR="007513E3" w:rsidRPr="00AB0E85" w:rsidRDefault="007513E3" w:rsidP="007513E3">
      <w:pPr>
        <w:tabs>
          <w:tab w:val="left" w:pos="709"/>
        </w:tabs>
        <w:spacing w:after="0" w:line="240" w:lineRule="auto"/>
        <w:ind w:firstLine="709"/>
        <w:jc w:val="center"/>
        <w:rPr>
          <w:rFonts w:ascii="Arial" w:hAnsi="Arial" w:cs="Arial"/>
          <w:sz w:val="24"/>
          <w:szCs w:val="24"/>
        </w:rPr>
      </w:pPr>
    </w:p>
    <w:p w:rsidR="007513E3" w:rsidRPr="00AB0E85" w:rsidRDefault="007513E3" w:rsidP="007513E3">
      <w:pPr>
        <w:spacing w:after="0" w:line="240" w:lineRule="auto"/>
        <w:ind w:firstLine="720"/>
        <w:jc w:val="center"/>
        <w:rPr>
          <w:rFonts w:ascii="Arial" w:hAnsi="Arial" w:cs="Arial"/>
          <w:sz w:val="24"/>
          <w:szCs w:val="24"/>
        </w:rPr>
      </w:pPr>
      <w:r w:rsidRPr="00AB0E85">
        <w:rPr>
          <w:rFonts w:ascii="Arial" w:hAnsi="Arial" w:cs="Arial"/>
          <w:sz w:val="24"/>
          <w:szCs w:val="24"/>
        </w:rPr>
        <w:t>2.5. Перечень нормативных правовых актов, регулирующих</w:t>
      </w:r>
    </w:p>
    <w:p w:rsidR="007513E3" w:rsidRPr="00AB0E85" w:rsidRDefault="007513E3" w:rsidP="007513E3">
      <w:pPr>
        <w:spacing w:after="0" w:line="240" w:lineRule="auto"/>
        <w:ind w:firstLine="720"/>
        <w:jc w:val="center"/>
        <w:rPr>
          <w:rFonts w:ascii="Arial" w:hAnsi="Arial" w:cs="Arial"/>
          <w:sz w:val="24"/>
          <w:szCs w:val="24"/>
        </w:rPr>
      </w:pPr>
      <w:r w:rsidRPr="00AB0E85">
        <w:rPr>
          <w:rFonts w:ascii="Arial" w:hAnsi="Arial" w:cs="Arial"/>
          <w:sz w:val="24"/>
          <w:szCs w:val="24"/>
        </w:rPr>
        <w:t xml:space="preserve">отношения, возникающие в связи с предоставлением </w:t>
      </w:r>
    </w:p>
    <w:p w:rsidR="007513E3" w:rsidRPr="00AB0E85" w:rsidRDefault="007513E3" w:rsidP="007513E3">
      <w:pPr>
        <w:spacing w:after="0" w:line="240" w:lineRule="auto"/>
        <w:ind w:firstLine="720"/>
        <w:jc w:val="center"/>
        <w:rPr>
          <w:rFonts w:ascii="Arial" w:hAnsi="Arial" w:cs="Arial"/>
          <w:sz w:val="24"/>
          <w:szCs w:val="24"/>
        </w:rPr>
      </w:pPr>
      <w:r w:rsidRPr="00AB0E85">
        <w:rPr>
          <w:rFonts w:ascii="Arial" w:hAnsi="Arial" w:cs="Arial"/>
          <w:sz w:val="24"/>
          <w:szCs w:val="24"/>
        </w:rPr>
        <w:t>Муниципальной услуги,</w:t>
      </w:r>
      <w:r w:rsidRPr="00AB0E85">
        <w:rPr>
          <w:rFonts w:ascii="Arial" w:hAnsi="Arial" w:cs="Arial"/>
          <w:b/>
          <w:sz w:val="24"/>
          <w:szCs w:val="24"/>
        </w:rPr>
        <w:t xml:space="preserve"> </w:t>
      </w:r>
      <w:r w:rsidRPr="00AB0E85">
        <w:rPr>
          <w:rFonts w:ascii="Arial" w:hAnsi="Arial" w:cs="Arial"/>
          <w:sz w:val="24"/>
          <w:szCs w:val="24"/>
        </w:rPr>
        <w:t>с указанием их реквизитов и источников официального опубликования</w:t>
      </w:r>
    </w:p>
    <w:p w:rsidR="007513E3" w:rsidRPr="00AB0E85" w:rsidRDefault="007513E3" w:rsidP="007513E3">
      <w:pPr>
        <w:spacing w:after="0" w:line="240" w:lineRule="auto"/>
        <w:ind w:firstLine="539"/>
        <w:jc w:val="center"/>
        <w:rPr>
          <w:rFonts w:ascii="Arial" w:hAnsi="Arial" w:cs="Arial"/>
          <w:sz w:val="24"/>
          <w:szCs w:val="24"/>
        </w:rPr>
      </w:pPr>
    </w:p>
    <w:p w:rsidR="007513E3" w:rsidRPr="00AB0E85" w:rsidRDefault="007513E3" w:rsidP="007513E3">
      <w:pPr>
        <w:spacing w:after="0" w:line="240" w:lineRule="auto"/>
        <w:ind w:firstLine="709"/>
        <w:jc w:val="both"/>
        <w:rPr>
          <w:rFonts w:ascii="Arial" w:eastAsia="Times New Roman" w:hAnsi="Arial" w:cs="Arial"/>
          <w:sz w:val="24"/>
          <w:szCs w:val="24"/>
        </w:rPr>
      </w:pPr>
      <w:r w:rsidRPr="00AB0E85">
        <w:rPr>
          <w:rFonts w:ascii="Arial" w:eastAsia="Times New Roman" w:hAnsi="Arial" w:cs="Arial"/>
          <w:sz w:val="24"/>
          <w:szCs w:val="24"/>
        </w:rPr>
        <w:t>Исполнение Муниципальной услуги осуществляется в соответствии с:</w:t>
      </w:r>
    </w:p>
    <w:p w:rsidR="007513E3" w:rsidRPr="00AB0E85" w:rsidRDefault="007513E3" w:rsidP="007513E3">
      <w:pPr>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 xml:space="preserve">- Конституцией Российской Федерации, принятой всенародным голосованием 12 декабря 1993 года, официальный текст Конституции с внесенными в нее поправками от 30 декабря 2008 года, опубликован в изданиях: «Российская газета», № 7, 21 января 2009 года; «Собрание законодательства РФ», 26 января 2009 года, № 4, статья 445; «Парламентская газета», № 4, 23-29 января 2009 года; </w:t>
      </w:r>
    </w:p>
    <w:p w:rsidR="007513E3" w:rsidRPr="00AB0E85" w:rsidRDefault="007513E3" w:rsidP="007513E3">
      <w:pPr>
        <w:autoSpaceDE w:val="0"/>
        <w:autoSpaceDN w:val="0"/>
        <w:adjustRightInd w:val="0"/>
        <w:spacing w:after="0" w:line="240" w:lineRule="auto"/>
        <w:ind w:firstLine="708"/>
        <w:jc w:val="both"/>
        <w:outlineLvl w:val="0"/>
        <w:rPr>
          <w:rFonts w:ascii="Arial" w:eastAsia="Times New Roman" w:hAnsi="Arial" w:cs="Arial"/>
          <w:sz w:val="24"/>
          <w:szCs w:val="24"/>
        </w:rPr>
      </w:pPr>
      <w:r w:rsidRPr="00AB0E85">
        <w:rPr>
          <w:rFonts w:ascii="Arial" w:hAnsi="Arial" w:cs="Arial"/>
          <w:sz w:val="24"/>
          <w:szCs w:val="24"/>
        </w:rPr>
        <w:t>- частью первой Гражданского кодекса Российской Федерации от                   30 ноября 1994 года № 51-ФЗ, опубликованным в изданиях: «Собрание законодательства РФ», 05 декабря 1994 года, № 32, статья 3301, «Российская газета», № 238-239, 08декабря 1994 года;</w:t>
      </w:r>
    </w:p>
    <w:p w:rsidR="007513E3" w:rsidRPr="00AB0E85" w:rsidRDefault="007513E3" w:rsidP="007513E3">
      <w:pPr>
        <w:widowControl w:val="0"/>
        <w:autoSpaceDE w:val="0"/>
        <w:autoSpaceDN w:val="0"/>
        <w:adjustRightInd w:val="0"/>
        <w:spacing w:after="0" w:line="240" w:lineRule="auto"/>
        <w:ind w:firstLine="720"/>
        <w:jc w:val="both"/>
        <w:rPr>
          <w:rFonts w:ascii="Arial" w:eastAsia="Times New Roman" w:hAnsi="Arial" w:cs="Arial"/>
          <w:sz w:val="24"/>
          <w:szCs w:val="24"/>
        </w:rPr>
      </w:pPr>
      <w:r w:rsidRPr="00AB0E85">
        <w:rPr>
          <w:rFonts w:ascii="Arial" w:eastAsia="Times New Roman" w:hAnsi="Arial" w:cs="Arial"/>
          <w:sz w:val="24"/>
          <w:szCs w:val="24"/>
        </w:rPr>
        <w:t xml:space="preserve">- </w:t>
      </w:r>
      <w:hyperlink r:id="rId10" w:history="1">
        <w:r w:rsidRPr="00AB0E85">
          <w:rPr>
            <w:rFonts w:ascii="Arial" w:eastAsia="Times New Roman" w:hAnsi="Arial" w:cs="Arial"/>
            <w:sz w:val="24"/>
            <w:szCs w:val="24"/>
          </w:rPr>
          <w:t>Семейным кодекс</w:t>
        </w:r>
      </w:hyperlink>
      <w:r w:rsidRPr="00AB0E85">
        <w:rPr>
          <w:rFonts w:ascii="Arial" w:eastAsia="Times New Roman" w:hAnsi="Arial" w:cs="Arial"/>
          <w:sz w:val="24"/>
          <w:szCs w:val="24"/>
        </w:rPr>
        <w:t>ом Российской Федерации от 29 декабря 1995 года № 223-ФЗ, опубликованным в Собрании законодательства Российской Федерации, 1996 года, № 1;</w:t>
      </w:r>
    </w:p>
    <w:p w:rsidR="00BF04A6" w:rsidRPr="00AB0E85" w:rsidRDefault="00BF04A6" w:rsidP="007513E3">
      <w:pPr>
        <w:widowControl w:val="0"/>
        <w:autoSpaceDE w:val="0"/>
        <w:autoSpaceDN w:val="0"/>
        <w:adjustRightInd w:val="0"/>
        <w:spacing w:after="0" w:line="240" w:lineRule="auto"/>
        <w:ind w:firstLine="720"/>
        <w:jc w:val="both"/>
        <w:rPr>
          <w:rFonts w:ascii="Arial" w:hAnsi="Arial" w:cs="Arial"/>
          <w:sz w:val="24"/>
          <w:szCs w:val="24"/>
        </w:rPr>
      </w:pPr>
      <w:r w:rsidRPr="00AB0E85">
        <w:rPr>
          <w:rFonts w:ascii="Arial" w:eastAsia="Times New Roman" w:hAnsi="Arial" w:cs="Arial"/>
          <w:sz w:val="24"/>
          <w:szCs w:val="24"/>
        </w:rPr>
        <w:t xml:space="preserve">- Федеральным законом от 24 апреля 2008 года № 48-ФЗ «Об опеке и попечительстве», опубликованным </w:t>
      </w:r>
      <w:r w:rsidR="005A6C28" w:rsidRPr="00AB0E85">
        <w:rPr>
          <w:rFonts w:ascii="Arial" w:eastAsia="Times New Roman" w:hAnsi="Arial" w:cs="Arial"/>
          <w:sz w:val="24"/>
          <w:szCs w:val="24"/>
        </w:rPr>
        <w:t xml:space="preserve">в издании «Российская газета», 30 апреля 2008 года, федеральный выпуск № 4651; </w:t>
      </w:r>
    </w:p>
    <w:p w:rsidR="007513E3" w:rsidRPr="00AB0E85" w:rsidRDefault="007513E3" w:rsidP="007513E3">
      <w:pPr>
        <w:spacing w:after="0" w:line="240" w:lineRule="auto"/>
        <w:jc w:val="both"/>
        <w:rPr>
          <w:rFonts w:ascii="Arial" w:hAnsi="Arial" w:cs="Arial"/>
          <w:iCs/>
          <w:sz w:val="24"/>
          <w:szCs w:val="24"/>
        </w:rPr>
      </w:pPr>
      <w:r w:rsidRPr="00AB0E85">
        <w:rPr>
          <w:rFonts w:ascii="Arial" w:eastAsia="Batang" w:hAnsi="Arial" w:cs="Arial"/>
          <w:sz w:val="24"/>
          <w:szCs w:val="24"/>
          <w:lang w:eastAsia="ko-KR"/>
        </w:rPr>
        <w:tab/>
      </w:r>
      <w:r w:rsidRPr="00AB0E85">
        <w:rPr>
          <w:rFonts w:ascii="Arial" w:hAnsi="Arial" w:cs="Arial"/>
          <w:sz w:val="24"/>
          <w:szCs w:val="24"/>
        </w:rPr>
        <w:t xml:space="preserve">- Федеральным </w:t>
      </w:r>
      <w:hyperlink r:id="rId11" w:history="1">
        <w:r w:rsidRPr="00AB0E85">
          <w:rPr>
            <w:rFonts w:ascii="Arial" w:hAnsi="Arial" w:cs="Arial"/>
            <w:sz w:val="24"/>
            <w:szCs w:val="24"/>
          </w:rPr>
          <w:t>законом</w:t>
        </w:r>
      </w:hyperlink>
      <w:r w:rsidRPr="00AB0E85">
        <w:rPr>
          <w:rFonts w:ascii="Arial" w:hAnsi="Arial" w:cs="Arial"/>
          <w:sz w:val="24"/>
          <w:szCs w:val="24"/>
        </w:rPr>
        <w:t xml:space="preserve"> от 24 июля 1998 года № 124-ФЗ «Об основных гарантиях прав ребенка в Российской Федерации»,  опубликованным в изданиях: «Собрание законодательства РФ», 03 августа 1998 года, № 31, статья 3802, «Российская газета», № 147, 05 августа 1998 года;</w:t>
      </w:r>
    </w:p>
    <w:p w:rsidR="007513E3" w:rsidRPr="00AB0E85" w:rsidRDefault="007513E3" w:rsidP="007513E3">
      <w:pPr>
        <w:autoSpaceDE w:val="0"/>
        <w:autoSpaceDN w:val="0"/>
        <w:adjustRightInd w:val="0"/>
        <w:spacing w:after="0" w:line="240" w:lineRule="auto"/>
        <w:ind w:firstLine="709"/>
        <w:jc w:val="both"/>
        <w:rPr>
          <w:rFonts w:ascii="Arial" w:hAnsi="Arial" w:cs="Arial"/>
          <w:sz w:val="24"/>
          <w:szCs w:val="24"/>
        </w:rPr>
      </w:pPr>
      <w:r w:rsidRPr="00AB0E85">
        <w:rPr>
          <w:rFonts w:ascii="Arial" w:hAnsi="Arial" w:cs="Arial"/>
          <w:sz w:val="24"/>
          <w:szCs w:val="24"/>
        </w:rPr>
        <w:lastRenderedPageBreak/>
        <w:t xml:space="preserve">- </w:t>
      </w:r>
      <w:r w:rsidRPr="00AB0E85">
        <w:rPr>
          <w:rFonts w:ascii="Arial" w:eastAsia="Times New Roman" w:hAnsi="Arial" w:cs="Arial"/>
          <w:sz w:val="24"/>
          <w:szCs w:val="24"/>
        </w:rPr>
        <w:t>Федеральным законом от 27 июля 2006 года №152-ФЗ «О персональных данных», опубликованным в изданиях:</w:t>
      </w:r>
      <w:r w:rsidRPr="00AB0E85">
        <w:rPr>
          <w:rFonts w:ascii="Arial" w:hAnsi="Arial" w:cs="Arial"/>
          <w:sz w:val="24"/>
          <w:szCs w:val="24"/>
        </w:rPr>
        <w:t xml:space="preserve"> «Собрание законодательства РФ»,         31 июля 2006 года, №31(1часть), статья 3451,  «Парламентская газета», № 126-127, 03 августа 2006 года, «Российская газета», № 165, 29 июля 2006 года;</w:t>
      </w:r>
    </w:p>
    <w:p w:rsidR="007513E3" w:rsidRPr="00AB0E85" w:rsidRDefault="007513E3" w:rsidP="007513E3">
      <w:pPr>
        <w:autoSpaceDE w:val="0"/>
        <w:autoSpaceDN w:val="0"/>
        <w:adjustRightInd w:val="0"/>
        <w:spacing w:after="0" w:line="240" w:lineRule="auto"/>
        <w:jc w:val="both"/>
        <w:rPr>
          <w:rFonts w:ascii="Arial" w:hAnsi="Arial" w:cs="Arial"/>
          <w:sz w:val="24"/>
          <w:szCs w:val="24"/>
        </w:rPr>
      </w:pPr>
      <w:r w:rsidRPr="00AB0E85">
        <w:rPr>
          <w:rFonts w:ascii="Arial" w:hAnsi="Arial" w:cs="Arial"/>
          <w:sz w:val="24"/>
          <w:szCs w:val="24"/>
        </w:rPr>
        <w:tab/>
        <w:t xml:space="preserve"> - Федеральным законом от 21 июля 1997 года № 122-ФЗ «О государственной регистрации прав на недвижимое имущество и сделок с ним», опубликованным в изданиях:  «Собрание законодательства РФ», 28 июля 1997 года, № 30, статья 3594, «Российская газета», № 145, 30 июля 1997 года;</w:t>
      </w:r>
    </w:p>
    <w:p w:rsidR="007513E3" w:rsidRPr="00AB0E85" w:rsidRDefault="007513E3" w:rsidP="007513E3">
      <w:pPr>
        <w:autoSpaceDE w:val="0"/>
        <w:autoSpaceDN w:val="0"/>
        <w:adjustRightInd w:val="0"/>
        <w:spacing w:after="0" w:line="240" w:lineRule="auto"/>
        <w:jc w:val="both"/>
        <w:rPr>
          <w:rFonts w:ascii="Arial" w:hAnsi="Arial" w:cs="Arial"/>
          <w:sz w:val="24"/>
          <w:szCs w:val="24"/>
        </w:rPr>
      </w:pPr>
      <w:r w:rsidRPr="00AB0E85">
        <w:rPr>
          <w:rFonts w:ascii="Arial" w:hAnsi="Arial" w:cs="Arial"/>
          <w:sz w:val="24"/>
          <w:szCs w:val="24"/>
        </w:rPr>
        <w:tab/>
        <w:t xml:space="preserve"> - Приказом Минюста РФ от 20 июля 2004 года № 126 «Об утверждении Инструкции о порядке государственной регистрации прав несовершеннолетних на недвижимое имущество и сделок с ним», зарегистрированным в Минюсте РФ 22 июля 2004 года № 5938, опубликованным в изданиях: «Российская газета», № 160, 29 июля 2004 года, «Бюллетень нормативных актов федеральных органов исполнительной власти», № 31, 02 августа 2004 года;</w:t>
      </w:r>
    </w:p>
    <w:p w:rsidR="007513E3" w:rsidRPr="00AB0E85" w:rsidRDefault="007513E3" w:rsidP="007513E3">
      <w:pPr>
        <w:autoSpaceDE w:val="0"/>
        <w:autoSpaceDN w:val="0"/>
        <w:adjustRightInd w:val="0"/>
        <w:spacing w:after="0" w:line="240" w:lineRule="auto"/>
        <w:ind w:firstLine="708"/>
        <w:jc w:val="both"/>
        <w:rPr>
          <w:rFonts w:ascii="Arial" w:hAnsi="Arial" w:cs="Arial"/>
          <w:sz w:val="24"/>
          <w:szCs w:val="24"/>
        </w:rPr>
      </w:pPr>
      <w:r w:rsidRPr="00AB0E85">
        <w:rPr>
          <w:rFonts w:ascii="Arial" w:hAnsi="Arial" w:cs="Arial"/>
          <w:sz w:val="24"/>
          <w:szCs w:val="24"/>
        </w:rPr>
        <w:t xml:space="preserve">- </w:t>
      </w:r>
      <w:hyperlink r:id="rId12" w:history="1">
        <w:r w:rsidRPr="00AB0E85">
          <w:rPr>
            <w:rFonts w:ascii="Arial" w:hAnsi="Arial" w:cs="Arial"/>
            <w:sz w:val="24"/>
            <w:szCs w:val="24"/>
          </w:rPr>
          <w:t>Законом</w:t>
        </w:r>
      </w:hyperlink>
      <w:r w:rsidRPr="00AB0E85">
        <w:rPr>
          <w:rFonts w:ascii="Arial" w:hAnsi="Arial" w:cs="Arial"/>
          <w:sz w:val="24"/>
          <w:szCs w:val="24"/>
        </w:rPr>
        <w:t xml:space="preserve"> Краснодарского края от 29 декабря 2007 года № 1372-КЗ «О наделении органов местного самоуправления в Краснодарском крае государственными полномочиями Краснодарского края по организации и осуществлению деятельности по опеке и попечительству в отношении несовершеннолетних», принятым Законодательным собранием Краснодарского края  26 декабря 2007 года,  вместе с «Методикой определения размера субвенций на осуществление отдельных государственных полномочий органами местного самоуправления муниципальных образований Краснодарского края по организации и осуществлению деятельности по опеке и попечительству в отношении несовершеннолетних», опубликованным в изданиях: «Кубанские новости», № 7, 17 января 2008 года, «Информационный бюллетень Законодательного собрания Краснодарского края», 16 января 2008 года, № 2 (часть II);</w:t>
      </w:r>
    </w:p>
    <w:p w:rsidR="007513E3" w:rsidRPr="00AB0E85" w:rsidRDefault="007513E3" w:rsidP="007513E3">
      <w:pPr>
        <w:widowControl w:val="0"/>
        <w:spacing w:after="0" w:line="240" w:lineRule="auto"/>
        <w:jc w:val="both"/>
        <w:rPr>
          <w:rFonts w:ascii="Arial" w:hAnsi="Arial" w:cs="Arial"/>
          <w:sz w:val="24"/>
          <w:szCs w:val="24"/>
        </w:rPr>
      </w:pPr>
      <w:r w:rsidRPr="00AB0E85">
        <w:rPr>
          <w:rFonts w:ascii="Arial" w:hAnsi="Arial" w:cs="Arial"/>
          <w:sz w:val="24"/>
          <w:szCs w:val="24"/>
        </w:rPr>
        <w:tab/>
        <w:t xml:space="preserve">- </w:t>
      </w:r>
      <w:r w:rsidRPr="00AB0E85">
        <w:rPr>
          <w:rFonts w:ascii="Arial" w:eastAsia="Times New Roman" w:hAnsi="Arial" w:cs="Arial"/>
          <w:sz w:val="24"/>
          <w:szCs w:val="24"/>
        </w:rPr>
        <w:t>постановлением администрации муниципального образования Новопокровский район Краснодарского края от 03</w:t>
      </w:r>
      <w:r w:rsidRPr="00AB0E85">
        <w:rPr>
          <w:rFonts w:ascii="Arial" w:hAnsi="Arial" w:cs="Arial"/>
          <w:sz w:val="24"/>
          <w:szCs w:val="24"/>
        </w:rPr>
        <w:t xml:space="preserve"> августа </w:t>
      </w:r>
      <w:r w:rsidRPr="00AB0E85">
        <w:rPr>
          <w:rFonts w:ascii="Arial" w:eastAsia="Times New Roman" w:hAnsi="Arial" w:cs="Arial"/>
          <w:sz w:val="24"/>
          <w:szCs w:val="24"/>
        </w:rPr>
        <w:t xml:space="preserve">2010 </w:t>
      </w:r>
      <w:r w:rsidRPr="00AB0E85">
        <w:rPr>
          <w:rFonts w:ascii="Arial" w:hAnsi="Arial" w:cs="Arial"/>
          <w:sz w:val="24"/>
          <w:szCs w:val="24"/>
        </w:rPr>
        <w:t>года</w:t>
      </w:r>
      <w:r w:rsidRPr="00AB0E85">
        <w:rPr>
          <w:rFonts w:ascii="Arial" w:eastAsia="Times New Roman" w:hAnsi="Arial" w:cs="Arial"/>
          <w:sz w:val="24"/>
          <w:szCs w:val="24"/>
        </w:rPr>
        <w:t xml:space="preserve"> № 655 «Об определении уполномоченного органа по организации оздоровления и отдыха детей в муниципальном образовании Новопокровский район</w:t>
      </w:r>
      <w:r w:rsidRPr="00AB0E85">
        <w:rPr>
          <w:rFonts w:ascii="Arial" w:hAnsi="Arial" w:cs="Arial"/>
          <w:sz w:val="24"/>
          <w:szCs w:val="24"/>
        </w:rPr>
        <w:t>»;</w:t>
      </w:r>
    </w:p>
    <w:p w:rsidR="007513E3" w:rsidRPr="00AB0E85" w:rsidRDefault="007513E3" w:rsidP="007513E3">
      <w:pPr>
        <w:spacing w:after="0" w:line="240" w:lineRule="auto"/>
        <w:ind w:firstLine="720"/>
        <w:jc w:val="both"/>
        <w:rPr>
          <w:rFonts w:ascii="Arial" w:eastAsia="Times New Roman" w:hAnsi="Arial" w:cs="Arial"/>
          <w:sz w:val="24"/>
          <w:szCs w:val="24"/>
        </w:rPr>
      </w:pPr>
      <w:r w:rsidRPr="00AB0E85">
        <w:rPr>
          <w:rFonts w:ascii="Arial" w:hAnsi="Arial" w:cs="Arial"/>
          <w:sz w:val="24"/>
          <w:szCs w:val="24"/>
        </w:rPr>
        <w:t>- административным регламентом «</w:t>
      </w:r>
      <w:r w:rsidR="00A44A16" w:rsidRPr="00AB0E85">
        <w:rPr>
          <w:rFonts w:ascii="Arial" w:hAnsi="Arial" w:cs="Arial"/>
          <w:sz w:val="24"/>
          <w:szCs w:val="24"/>
        </w:rPr>
        <w:t xml:space="preserve">Выдача </w:t>
      </w:r>
      <w:r w:rsidR="00A44A16" w:rsidRPr="00AB0E85">
        <w:rPr>
          <w:rFonts w:ascii="Arial" w:eastAsia="Times New Roman" w:hAnsi="Arial" w:cs="Arial"/>
          <w:sz w:val="24"/>
          <w:szCs w:val="24"/>
        </w:rPr>
        <w:t>предварительного разрешения на продажу (перерегистрацию) автомобилей (мотоциклов, других транспортных средств), принадлежащих несовершеннолетним</w:t>
      </w:r>
      <w:r w:rsidRPr="00AB0E85">
        <w:rPr>
          <w:rFonts w:ascii="Arial" w:eastAsia="Times New Roman" w:hAnsi="Arial" w:cs="Arial"/>
          <w:sz w:val="24"/>
          <w:szCs w:val="24"/>
        </w:rPr>
        <w:t>»</w:t>
      </w:r>
      <w:r w:rsidRPr="00AB0E85">
        <w:rPr>
          <w:rFonts w:ascii="Arial" w:hAnsi="Arial" w:cs="Arial"/>
          <w:sz w:val="24"/>
          <w:szCs w:val="24"/>
        </w:rPr>
        <w:t>.</w:t>
      </w:r>
    </w:p>
    <w:p w:rsidR="007513E3" w:rsidRPr="00AB0E85" w:rsidRDefault="007513E3" w:rsidP="007513E3">
      <w:pPr>
        <w:spacing w:after="0" w:line="240" w:lineRule="auto"/>
        <w:ind w:firstLine="709"/>
        <w:jc w:val="center"/>
        <w:rPr>
          <w:rFonts w:ascii="Arial" w:hAnsi="Arial" w:cs="Arial"/>
          <w:sz w:val="24"/>
          <w:szCs w:val="24"/>
        </w:rPr>
      </w:pP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2.6. Исчерпывающий перечень документов, необходимых</w:t>
      </w: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 xml:space="preserve">для предоставления Муниципальной услуги </w:t>
      </w:r>
    </w:p>
    <w:p w:rsidR="007513E3" w:rsidRPr="00AB0E85" w:rsidRDefault="007513E3" w:rsidP="007513E3">
      <w:pPr>
        <w:spacing w:after="0" w:line="240" w:lineRule="auto"/>
        <w:ind w:firstLine="709"/>
        <w:jc w:val="center"/>
        <w:rPr>
          <w:rFonts w:ascii="Arial" w:hAnsi="Arial" w:cs="Arial"/>
          <w:sz w:val="24"/>
          <w:szCs w:val="24"/>
        </w:rPr>
      </w:pPr>
    </w:p>
    <w:p w:rsidR="007513E3" w:rsidRPr="00AB0E85" w:rsidRDefault="007513E3" w:rsidP="007513E3">
      <w:pPr>
        <w:autoSpaceDE w:val="0"/>
        <w:autoSpaceDN w:val="0"/>
        <w:adjustRightInd w:val="0"/>
        <w:spacing w:after="0" w:line="240" w:lineRule="auto"/>
        <w:ind w:firstLine="709"/>
        <w:jc w:val="both"/>
        <w:rPr>
          <w:rFonts w:ascii="Arial" w:hAnsi="Arial" w:cs="Arial"/>
          <w:sz w:val="24"/>
          <w:szCs w:val="24"/>
        </w:rPr>
      </w:pPr>
      <w:r w:rsidRPr="00AB0E85">
        <w:rPr>
          <w:rFonts w:ascii="Arial" w:hAnsi="Arial" w:cs="Arial"/>
          <w:sz w:val="24"/>
          <w:szCs w:val="24"/>
        </w:rPr>
        <w:t>2.6.1. Для предоставления Муниципальной услуги заявителем представляются следующие документы:</w:t>
      </w:r>
    </w:p>
    <w:p w:rsidR="007513E3" w:rsidRPr="00AB0E85" w:rsidRDefault="007513E3" w:rsidP="007513E3">
      <w:pPr>
        <w:autoSpaceDE w:val="0"/>
        <w:autoSpaceDN w:val="0"/>
        <w:adjustRightInd w:val="0"/>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1) заявление законного представителя (обоих родителей, опекуна, попечителя, приемного родителя) (приложения № 3 настоящего Административного регламента);</w:t>
      </w:r>
    </w:p>
    <w:p w:rsidR="007513E3" w:rsidRPr="00AB0E85" w:rsidRDefault="007513E3" w:rsidP="007513E3">
      <w:pPr>
        <w:autoSpaceDE w:val="0"/>
        <w:autoSpaceDN w:val="0"/>
        <w:adjustRightInd w:val="0"/>
        <w:spacing w:after="0" w:line="240" w:lineRule="auto"/>
        <w:ind w:firstLine="708"/>
        <w:jc w:val="both"/>
        <w:rPr>
          <w:rFonts w:ascii="Arial" w:eastAsia="Times New Roman" w:hAnsi="Arial" w:cs="Arial"/>
          <w:sz w:val="24"/>
          <w:szCs w:val="24"/>
        </w:rPr>
      </w:pPr>
      <w:r w:rsidRPr="00AB0E85">
        <w:rPr>
          <w:rFonts w:ascii="Arial" w:eastAsia="Times New Roman" w:hAnsi="Arial" w:cs="Arial"/>
          <w:bCs/>
          <w:sz w:val="24"/>
          <w:szCs w:val="24"/>
        </w:rPr>
        <w:t>2) копию документа</w:t>
      </w:r>
      <w:r w:rsidRPr="00AB0E85">
        <w:rPr>
          <w:rFonts w:ascii="Arial" w:eastAsia="Times New Roman" w:hAnsi="Arial" w:cs="Arial"/>
          <w:sz w:val="24"/>
          <w:szCs w:val="24"/>
        </w:rPr>
        <w:t>, удостоверяющие личность гражданина, законного представителя (паспорт гражданина Российской Федерации (для граждан Российской Федерации старше 14 лет, проживающих на территории Российской Федерации); временное удостоверение личности гражданина Российской Федерации по форме № 2П (для утративших паспорт граждан, а также для граждан, в отношении которых до выдачи паспорта проводится дополнительная проверка); удостоверение личности или военный билет военнослужащего; паспорт моряка; удостоверение беженца);</w:t>
      </w:r>
      <w:r w:rsidRPr="00AB0E85">
        <w:rPr>
          <w:rFonts w:ascii="Arial" w:eastAsia="Times New Roman" w:hAnsi="Arial" w:cs="Arial"/>
          <w:kern w:val="1"/>
          <w:sz w:val="24"/>
          <w:szCs w:val="24"/>
        </w:rPr>
        <w:t xml:space="preserve"> </w:t>
      </w:r>
    </w:p>
    <w:p w:rsidR="007513E3" w:rsidRPr="00AB0E85" w:rsidRDefault="007513E3" w:rsidP="007513E3">
      <w:pPr>
        <w:autoSpaceDE w:val="0"/>
        <w:autoSpaceDN w:val="0"/>
        <w:adjustRightInd w:val="0"/>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 xml:space="preserve">3) копию документа (постановление, распоряжение, приказ, договор) о назначении опекуном, попечителем, приемным родителем (в случае </w:t>
      </w:r>
      <w:r w:rsidR="006F2443" w:rsidRPr="00AB0E85">
        <w:rPr>
          <w:rFonts w:ascii="Arial" w:eastAsia="Times New Roman" w:hAnsi="Arial" w:cs="Arial"/>
          <w:sz w:val="24"/>
          <w:szCs w:val="24"/>
        </w:rPr>
        <w:t xml:space="preserve">если </w:t>
      </w:r>
      <w:r w:rsidR="006F2443" w:rsidRPr="00AB0E85">
        <w:rPr>
          <w:rFonts w:ascii="Arial" w:eastAsia="Times New Roman" w:hAnsi="Arial" w:cs="Arial"/>
          <w:sz w:val="24"/>
          <w:szCs w:val="24"/>
        </w:rPr>
        <w:lastRenderedPageBreak/>
        <w:t>н</w:t>
      </w:r>
      <w:r w:rsidRPr="00AB0E85">
        <w:rPr>
          <w:rFonts w:ascii="Arial" w:eastAsia="Times New Roman" w:hAnsi="Arial" w:cs="Arial"/>
          <w:sz w:val="24"/>
          <w:szCs w:val="24"/>
        </w:rPr>
        <w:t>есовершеннолетни</w:t>
      </w:r>
      <w:r w:rsidR="006F2443" w:rsidRPr="00AB0E85">
        <w:rPr>
          <w:rFonts w:ascii="Arial" w:eastAsia="Times New Roman" w:hAnsi="Arial" w:cs="Arial"/>
          <w:sz w:val="24"/>
          <w:szCs w:val="24"/>
        </w:rPr>
        <w:t>й</w:t>
      </w:r>
      <w:r w:rsidRPr="00AB0E85">
        <w:rPr>
          <w:rFonts w:ascii="Arial" w:eastAsia="Times New Roman" w:hAnsi="Arial" w:cs="Arial"/>
          <w:sz w:val="24"/>
          <w:szCs w:val="24"/>
        </w:rPr>
        <w:t>, находящимся под опекой (попечительством), либо на воспитании в приемной семье);</w:t>
      </w:r>
    </w:p>
    <w:p w:rsidR="007513E3" w:rsidRPr="00AB0E85" w:rsidRDefault="007513E3" w:rsidP="007513E3">
      <w:pPr>
        <w:autoSpaceDE w:val="0"/>
        <w:autoSpaceDN w:val="0"/>
        <w:adjustRightInd w:val="0"/>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4) заявление несовершеннолетнего старше 10 лет (приложения №4 настоящего Административного регламента);</w:t>
      </w:r>
    </w:p>
    <w:p w:rsidR="007513E3" w:rsidRPr="00AB0E85" w:rsidRDefault="007513E3" w:rsidP="007513E3">
      <w:pPr>
        <w:autoSpaceDE w:val="0"/>
        <w:autoSpaceDN w:val="0"/>
        <w:adjustRightInd w:val="0"/>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5) заявление несовершеннолетнего старше 14 лет (приложения №</w:t>
      </w:r>
      <w:r w:rsidR="00AB606E" w:rsidRPr="00AB0E85">
        <w:rPr>
          <w:rFonts w:ascii="Arial" w:eastAsia="Times New Roman" w:hAnsi="Arial" w:cs="Arial"/>
          <w:sz w:val="24"/>
          <w:szCs w:val="24"/>
        </w:rPr>
        <w:t xml:space="preserve">4 </w:t>
      </w:r>
      <w:r w:rsidRPr="00AB0E85">
        <w:rPr>
          <w:rFonts w:ascii="Arial" w:eastAsia="Times New Roman" w:hAnsi="Arial" w:cs="Arial"/>
          <w:sz w:val="24"/>
          <w:szCs w:val="24"/>
        </w:rPr>
        <w:t>настоящего Административного регламента);</w:t>
      </w:r>
    </w:p>
    <w:p w:rsidR="007513E3" w:rsidRPr="00AB0E85" w:rsidRDefault="007513E3" w:rsidP="007513E3">
      <w:pPr>
        <w:autoSpaceDE w:val="0"/>
        <w:autoSpaceDN w:val="0"/>
        <w:adjustRightInd w:val="0"/>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6) копию свидетельства о рождении ребенка;</w:t>
      </w:r>
    </w:p>
    <w:p w:rsidR="007513E3" w:rsidRPr="00AB0E85" w:rsidRDefault="007513E3" w:rsidP="007513E3">
      <w:pPr>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7) копию паспорта несовершеннолетнего старше 14 лет;</w:t>
      </w:r>
    </w:p>
    <w:p w:rsidR="007513E3" w:rsidRPr="00AB0E85" w:rsidRDefault="007513E3" w:rsidP="007513E3">
      <w:pPr>
        <w:autoSpaceDE w:val="0"/>
        <w:autoSpaceDN w:val="0"/>
        <w:adjustRightInd w:val="0"/>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 xml:space="preserve">8) письменное согласие других собственников </w:t>
      </w:r>
      <w:r w:rsidR="006F2443" w:rsidRPr="00AB0E85">
        <w:rPr>
          <w:rFonts w:ascii="Arial" w:eastAsia="Times New Roman" w:hAnsi="Arial" w:cs="Arial"/>
          <w:sz w:val="24"/>
          <w:szCs w:val="24"/>
        </w:rPr>
        <w:t xml:space="preserve">автомобиля (мотоцикла, другого транспортного средства) </w:t>
      </w:r>
      <w:r w:rsidRPr="00AB0E85">
        <w:rPr>
          <w:rFonts w:ascii="Arial" w:eastAsia="Times New Roman" w:hAnsi="Arial" w:cs="Arial"/>
          <w:sz w:val="24"/>
          <w:szCs w:val="24"/>
        </w:rPr>
        <w:t>(если собственниками имущества являются несколько человек);</w:t>
      </w:r>
    </w:p>
    <w:p w:rsidR="007513E3" w:rsidRPr="00AB0E85" w:rsidRDefault="007513E3" w:rsidP="007513E3">
      <w:pPr>
        <w:autoSpaceDE w:val="0"/>
        <w:autoSpaceDN w:val="0"/>
        <w:adjustRightInd w:val="0"/>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11) выписка из лицевого счета или домовой книги, где зарегистрирован ребенок;</w:t>
      </w:r>
    </w:p>
    <w:p w:rsidR="007513E3" w:rsidRPr="00AB0E85" w:rsidRDefault="007513E3" w:rsidP="007513E3">
      <w:pPr>
        <w:autoSpaceDE w:val="0"/>
        <w:autoSpaceDN w:val="0"/>
        <w:adjustRightInd w:val="0"/>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12) копию сберегательной книжки на имя несовершеннолетнего;</w:t>
      </w:r>
    </w:p>
    <w:p w:rsidR="007513E3" w:rsidRPr="00AB0E85" w:rsidRDefault="007513E3" w:rsidP="007513E3">
      <w:pPr>
        <w:autoSpaceDE w:val="0"/>
        <w:autoSpaceDN w:val="0"/>
        <w:adjustRightInd w:val="0"/>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13) копию договора банковского счёта или банковского вклада несовершеннолетнего;</w:t>
      </w:r>
    </w:p>
    <w:p w:rsidR="005A6C28" w:rsidRPr="00AB0E85" w:rsidRDefault="006F2443" w:rsidP="008E32E4">
      <w:pPr>
        <w:spacing w:after="0"/>
        <w:ind w:firstLine="708"/>
        <w:jc w:val="both"/>
        <w:rPr>
          <w:rFonts w:ascii="Arial" w:eastAsia="Times New Roman" w:hAnsi="Arial" w:cs="Arial"/>
          <w:sz w:val="24"/>
          <w:szCs w:val="24"/>
        </w:rPr>
      </w:pPr>
      <w:r w:rsidRPr="00AB0E85">
        <w:rPr>
          <w:rFonts w:ascii="Arial" w:hAnsi="Arial" w:cs="Arial"/>
          <w:sz w:val="24"/>
          <w:szCs w:val="24"/>
        </w:rPr>
        <w:t xml:space="preserve">14) </w:t>
      </w:r>
      <w:r w:rsidR="008E32E4" w:rsidRPr="00AB0E85">
        <w:rPr>
          <w:rFonts w:ascii="Arial" w:hAnsi="Arial" w:cs="Arial"/>
          <w:sz w:val="24"/>
          <w:szCs w:val="24"/>
        </w:rPr>
        <w:t xml:space="preserve">копию </w:t>
      </w:r>
      <w:r w:rsidR="005A6C28" w:rsidRPr="00AB0E85">
        <w:rPr>
          <w:rFonts w:ascii="Arial" w:eastAsia="Times New Roman" w:hAnsi="Arial" w:cs="Arial"/>
          <w:sz w:val="24"/>
          <w:szCs w:val="24"/>
        </w:rPr>
        <w:t>документ</w:t>
      </w:r>
      <w:r w:rsidR="008E32E4" w:rsidRPr="00AB0E85">
        <w:rPr>
          <w:rFonts w:ascii="Arial" w:hAnsi="Arial" w:cs="Arial"/>
          <w:sz w:val="24"/>
          <w:szCs w:val="24"/>
        </w:rPr>
        <w:t>а</w:t>
      </w:r>
      <w:r w:rsidR="005A6C28" w:rsidRPr="00AB0E85">
        <w:rPr>
          <w:rFonts w:ascii="Arial" w:eastAsia="Times New Roman" w:hAnsi="Arial" w:cs="Arial"/>
          <w:sz w:val="24"/>
          <w:szCs w:val="24"/>
        </w:rPr>
        <w:t>, послуживш</w:t>
      </w:r>
      <w:r w:rsidR="008E32E4" w:rsidRPr="00AB0E85">
        <w:rPr>
          <w:rFonts w:ascii="Arial" w:hAnsi="Arial" w:cs="Arial"/>
          <w:sz w:val="24"/>
          <w:szCs w:val="24"/>
        </w:rPr>
        <w:t>его</w:t>
      </w:r>
      <w:r w:rsidR="005A6C28" w:rsidRPr="00AB0E85">
        <w:rPr>
          <w:rFonts w:ascii="Arial" w:eastAsia="Times New Roman" w:hAnsi="Arial" w:cs="Arial"/>
          <w:sz w:val="24"/>
          <w:szCs w:val="24"/>
        </w:rPr>
        <w:t xml:space="preserve"> основанием для регистрации права на транспортное средство (договор купли-продажи, договор дарения, свиде</w:t>
      </w:r>
      <w:r w:rsidR="0047479F" w:rsidRPr="00AB0E85">
        <w:rPr>
          <w:rFonts w:ascii="Arial" w:hAnsi="Arial" w:cs="Arial"/>
          <w:sz w:val="24"/>
          <w:szCs w:val="24"/>
        </w:rPr>
        <w:t>тельство о праве на наследование имущества</w:t>
      </w:r>
      <w:r w:rsidR="005A6C28" w:rsidRPr="00AB0E85">
        <w:rPr>
          <w:rFonts w:ascii="Arial" w:eastAsia="Times New Roman" w:hAnsi="Arial" w:cs="Arial"/>
          <w:sz w:val="24"/>
          <w:szCs w:val="24"/>
        </w:rPr>
        <w:t>,</w:t>
      </w:r>
      <w:r w:rsidR="0047479F" w:rsidRPr="00AB0E85">
        <w:rPr>
          <w:rFonts w:ascii="Arial" w:hAnsi="Arial" w:cs="Arial"/>
          <w:sz w:val="24"/>
          <w:szCs w:val="24"/>
        </w:rPr>
        <w:t xml:space="preserve"> грузовая таможенная декларация, судебный акт и др.</w:t>
      </w:r>
      <w:r w:rsidR="005A6C28" w:rsidRPr="00AB0E85">
        <w:rPr>
          <w:rFonts w:ascii="Arial" w:eastAsia="Times New Roman" w:hAnsi="Arial" w:cs="Arial"/>
          <w:sz w:val="24"/>
          <w:szCs w:val="24"/>
        </w:rPr>
        <w:t>);</w:t>
      </w:r>
    </w:p>
    <w:p w:rsidR="005A6C28" w:rsidRPr="00AB0E85" w:rsidRDefault="008E32E4" w:rsidP="008E32E4">
      <w:pPr>
        <w:spacing w:after="0"/>
        <w:ind w:firstLine="708"/>
        <w:jc w:val="both"/>
        <w:rPr>
          <w:rFonts w:ascii="Arial" w:eastAsia="Times New Roman" w:hAnsi="Arial" w:cs="Arial"/>
          <w:sz w:val="24"/>
          <w:szCs w:val="24"/>
        </w:rPr>
      </w:pPr>
      <w:r w:rsidRPr="00AB0E85">
        <w:rPr>
          <w:rFonts w:ascii="Arial" w:hAnsi="Arial" w:cs="Arial"/>
          <w:sz w:val="24"/>
          <w:szCs w:val="24"/>
        </w:rPr>
        <w:t>15) копию</w:t>
      </w:r>
      <w:r w:rsidR="005A6C28" w:rsidRPr="00AB0E85">
        <w:rPr>
          <w:rFonts w:ascii="Arial" w:eastAsia="Times New Roman" w:hAnsi="Arial" w:cs="Arial"/>
          <w:sz w:val="24"/>
          <w:szCs w:val="24"/>
        </w:rPr>
        <w:t xml:space="preserve"> </w:t>
      </w:r>
      <w:r w:rsidRPr="00AB0E85">
        <w:rPr>
          <w:rFonts w:ascii="Arial" w:eastAsia="Times New Roman" w:hAnsi="Arial" w:cs="Arial"/>
          <w:sz w:val="24"/>
          <w:szCs w:val="24"/>
        </w:rPr>
        <w:t>паспорт</w:t>
      </w:r>
      <w:r w:rsidRPr="00AB0E85">
        <w:rPr>
          <w:rFonts w:ascii="Arial" w:hAnsi="Arial" w:cs="Arial"/>
          <w:sz w:val="24"/>
          <w:szCs w:val="24"/>
        </w:rPr>
        <w:t xml:space="preserve">а </w:t>
      </w:r>
      <w:r w:rsidRPr="00AB0E85">
        <w:rPr>
          <w:rFonts w:ascii="Arial" w:eastAsia="Times New Roman" w:hAnsi="Arial" w:cs="Arial"/>
          <w:sz w:val="24"/>
          <w:szCs w:val="24"/>
        </w:rPr>
        <w:t>транспортно</w:t>
      </w:r>
      <w:r w:rsidRPr="00AB0E85">
        <w:rPr>
          <w:rFonts w:ascii="Arial" w:hAnsi="Arial" w:cs="Arial"/>
          <w:sz w:val="24"/>
          <w:szCs w:val="24"/>
        </w:rPr>
        <w:t>го</w:t>
      </w:r>
      <w:r w:rsidRPr="00AB0E85">
        <w:rPr>
          <w:rFonts w:ascii="Arial" w:eastAsia="Times New Roman" w:hAnsi="Arial" w:cs="Arial"/>
          <w:sz w:val="24"/>
          <w:szCs w:val="24"/>
        </w:rPr>
        <w:t xml:space="preserve"> средств</w:t>
      </w:r>
      <w:r w:rsidRPr="00AB0E85">
        <w:rPr>
          <w:rFonts w:ascii="Arial" w:hAnsi="Arial" w:cs="Arial"/>
          <w:sz w:val="24"/>
          <w:szCs w:val="24"/>
        </w:rPr>
        <w:t>а (продаваемого)</w:t>
      </w:r>
      <w:r w:rsidR="005A6C28" w:rsidRPr="00AB0E85">
        <w:rPr>
          <w:rFonts w:ascii="Arial" w:eastAsia="Times New Roman" w:hAnsi="Arial" w:cs="Arial"/>
          <w:sz w:val="24"/>
          <w:szCs w:val="24"/>
        </w:rPr>
        <w:t>;</w:t>
      </w:r>
    </w:p>
    <w:p w:rsidR="005A6C28" w:rsidRPr="00AB0E85" w:rsidRDefault="008E32E4" w:rsidP="008E32E4">
      <w:pPr>
        <w:spacing w:after="0"/>
        <w:ind w:firstLine="708"/>
        <w:jc w:val="both"/>
        <w:rPr>
          <w:rFonts w:ascii="Arial" w:eastAsia="Times New Roman" w:hAnsi="Arial" w:cs="Arial"/>
          <w:sz w:val="24"/>
          <w:szCs w:val="24"/>
        </w:rPr>
      </w:pPr>
      <w:r w:rsidRPr="00AB0E85">
        <w:rPr>
          <w:rFonts w:ascii="Arial" w:hAnsi="Arial" w:cs="Arial"/>
          <w:sz w:val="24"/>
          <w:szCs w:val="24"/>
        </w:rPr>
        <w:t xml:space="preserve">16) </w:t>
      </w:r>
      <w:r w:rsidR="005A6C28" w:rsidRPr="00AB0E85">
        <w:rPr>
          <w:rFonts w:ascii="Arial" w:eastAsia="Times New Roman" w:hAnsi="Arial" w:cs="Arial"/>
          <w:sz w:val="24"/>
          <w:szCs w:val="24"/>
        </w:rPr>
        <w:t>предварительный договор купли-продажи продаваемого транспортного средства;</w:t>
      </w:r>
    </w:p>
    <w:p w:rsidR="007513E3" w:rsidRPr="00AB0E85" w:rsidRDefault="007513E3" w:rsidP="007513E3">
      <w:pPr>
        <w:autoSpaceDE w:val="0"/>
        <w:autoSpaceDN w:val="0"/>
        <w:adjustRightInd w:val="0"/>
        <w:spacing w:after="0" w:line="240" w:lineRule="auto"/>
        <w:ind w:firstLine="708"/>
        <w:jc w:val="both"/>
        <w:rPr>
          <w:rFonts w:ascii="Arial" w:hAnsi="Arial" w:cs="Arial"/>
          <w:sz w:val="24"/>
          <w:szCs w:val="24"/>
        </w:rPr>
      </w:pPr>
      <w:r w:rsidRPr="00AB0E85">
        <w:rPr>
          <w:rFonts w:ascii="Arial" w:hAnsi="Arial" w:cs="Arial"/>
          <w:sz w:val="24"/>
          <w:szCs w:val="24"/>
        </w:rPr>
        <w:t>1</w:t>
      </w:r>
      <w:r w:rsidR="00F904BB" w:rsidRPr="00AB0E85">
        <w:rPr>
          <w:rFonts w:ascii="Arial" w:hAnsi="Arial" w:cs="Arial"/>
          <w:sz w:val="24"/>
          <w:szCs w:val="24"/>
        </w:rPr>
        <w:t>7</w:t>
      </w:r>
      <w:r w:rsidRPr="00AB0E85">
        <w:rPr>
          <w:rFonts w:ascii="Arial" w:hAnsi="Arial" w:cs="Arial"/>
          <w:sz w:val="24"/>
          <w:szCs w:val="24"/>
        </w:rPr>
        <w:t xml:space="preserve">) копию удостоверения </w:t>
      </w:r>
      <w:r w:rsidR="006F2443" w:rsidRPr="00AB0E85">
        <w:rPr>
          <w:rFonts w:ascii="Arial" w:hAnsi="Arial" w:cs="Arial"/>
          <w:sz w:val="24"/>
          <w:szCs w:val="24"/>
        </w:rPr>
        <w:t xml:space="preserve">опекуна (попечителя), </w:t>
      </w:r>
      <w:r w:rsidRPr="00AB0E85">
        <w:rPr>
          <w:rFonts w:ascii="Arial" w:hAnsi="Arial" w:cs="Arial"/>
          <w:sz w:val="24"/>
          <w:szCs w:val="24"/>
        </w:rPr>
        <w:t xml:space="preserve">приемного родителя </w:t>
      </w:r>
      <w:r w:rsidR="006F2443" w:rsidRPr="00AB0E85">
        <w:rPr>
          <w:rFonts w:ascii="Arial" w:eastAsia="Times New Roman" w:hAnsi="Arial" w:cs="Arial"/>
          <w:sz w:val="24"/>
          <w:szCs w:val="24"/>
        </w:rPr>
        <w:t>(в случае если несовершеннолетний, находящимся под опекой (попечительством), либо на воспитании в приемной семье)</w:t>
      </w:r>
      <w:r w:rsidRPr="00AB0E85">
        <w:rPr>
          <w:rFonts w:ascii="Arial" w:hAnsi="Arial" w:cs="Arial"/>
          <w:sz w:val="24"/>
          <w:szCs w:val="24"/>
        </w:rPr>
        <w:t>.</w:t>
      </w:r>
    </w:p>
    <w:p w:rsidR="0047479F" w:rsidRPr="00AB0E85" w:rsidRDefault="0047479F" w:rsidP="007513E3">
      <w:pPr>
        <w:autoSpaceDE w:val="0"/>
        <w:autoSpaceDN w:val="0"/>
        <w:adjustRightInd w:val="0"/>
        <w:spacing w:after="0" w:line="240" w:lineRule="auto"/>
        <w:ind w:firstLine="708"/>
        <w:jc w:val="both"/>
        <w:rPr>
          <w:rFonts w:ascii="Arial" w:hAnsi="Arial" w:cs="Arial"/>
          <w:sz w:val="24"/>
          <w:szCs w:val="24"/>
        </w:rPr>
      </w:pPr>
      <w:r w:rsidRPr="00AB0E85">
        <w:rPr>
          <w:rFonts w:ascii="Arial" w:hAnsi="Arial" w:cs="Arial"/>
          <w:sz w:val="24"/>
          <w:szCs w:val="24"/>
        </w:rPr>
        <w:t>18) копию свидетельства о регистрации транспортного средства;</w:t>
      </w:r>
    </w:p>
    <w:p w:rsidR="00F904BB" w:rsidRPr="00AB0E85" w:rsidRDefault="00F904BB" w:rsidP="007513E3">
      <w:pPr>
        <w:autoSpaceDE w:val="0"/>
        <w:autoSpaceDN w:val="0"/>
        <w:adjustRightInd w:val="0"/>
        <w:spacing w:after="0" w:line="240" w:lineRule="auto"/>
        <w:ind w:firstLine="708"/>
        <w:jc w:val="both"/>
        <w:rPr>
          <w:rFonts w:ascii="Arial" w:eastAsia="Times New Roman" w:hAnsi="Arial" w:cs="Arial"/>
          <w:sz w:val="24"/>
          <w:szCs w:val="24"/>
        </w:rPr>
      </w:pPr>
      <w:r w:rsidRPr="00AB0E85">
        <w:rPr>
          <w:rFonts w:ascii="Arial" w:hAnsi="Arial" w:cs="Arial"/>
          <w:sz w:val="24"/>
          <w:szCs w:val="24"/>
        </w:rPr>
        <w:t>1</w:t>
      </w:r>
      <w:r w:rsidR="0047479F" w:rsidRPr="00AB0E85">
        <w:rPr>
          <w:rFonts w:ascii="Arial" w:hAnsi="Arial" w:cs="Arial"/>
          <w:sz w:val="24"/>
          <w:szCs w:val="24"/>
        </w:rPr>
        <w:t>9</w:t>
      </w:r>
      <w:r w:rsidRPr="00AB0E85">
        <w:rPr>
          <w:rFonts w:ascii="Arial" w:hAnsi="Arial" w:cs="Arial"/>
          <w:sz w:val="24"/>
          <w:szCs w:val="24"/>
        </w:rPr>
        <w:t>) копи</w:t>
      </w:r>
      <w:r w:rsidR="0047479F" w:rsidRPr="00AB0E85">
        <w:rPr>
          <w:rFonts w:ascii="Arial" w:hAnsi="Arial" w:cs="Arial"/>
          <w:sz w:val="24"/>
          <w:szCs w:val="24"/>
        </w:rPr>
        <w:t>ю</w:t>
      </w:r>
      <w:r w:rsidRPr="00AB0E85">
        <w:rPr>
          <w:rFonts w:ascii="Arial" w:hAnsi="Arial" w:cs="Arial"/>
          <w:sz w:val="24"/>
          <w:szCs w:val="24"/>
        </w:rPr>
        <w:t xml:space="preserve"> документ</w:t>
      </w:r>
      <w:r w:rsidR="0047479F" w:rsidRPr="00AB0E85">
        <w:rPr>
          <w:rFonts w:ascii="Arial" w:hAnsi="Arial" w:cs="Arial"/>
          <w:sz w:val="24"/>
          <w:szCs w:val="24"/>
        </w:rPr>
        <w:t xml:space="preserve">а подтверждающего отсутствие другого родителя       </w:t>
      </w:r>
      <w:r w:rsidR="001638B0" w:rsidRPr="00AB0E85">
        <w:rPr>
          <w:rFonts w:ascii="Arial" w:hAnsi="Arial" w:cs="Arial"/>
          <w:sz w:val="24"/>
          <w:szCs w:val="24"/>
        </w:rPr>
        <w:t>(</w:t>
      </w:r>
      <w:r w:rsidR="0047479F" w:rsidRPr="00AB0E85">
        <w:rPr>
          <w:rFonts w:ascii="Arial" w:hAnsi="Arial" w:cs="Arial"/>
          <w:sz w:val="24"/>
          <w:szCs w:val="24"/>
        </w:rPr>
        <w:t>решение суда о лишении (ограничении) в родительских правах, решение  суда о признании недееспособным (ограниченно дееспо</w:t>
      </w:r>
      <w:r w:rsidR="001638B0" w:rsidRPr="00AB0E85">
        <w:rPr>
          <w:rFonts w:ascii="Arial" w:hAnsi="Arial" w:cs="Arial"/>
          <w:sz w:val="24"/>
          <w:szCs w:val="24"/>
        </w:rPr>
        <w:t>с</w:t>
      </w:r>
      <w:r w:rsidR="0047479F" w:rsidRPr="00AB0E85">
        <w:rPr>
          <w:rFonts w:ascii="Arial" w:hAnsi="Arial" w:cs="Arial"/>
          <w:sz w:val="24"/>
          <w:szCs w:val="24"/>
        </w:rPr>
        <w:t>обным</w:t>
      </w:r>
      <w:r w:rsidR="001638B0" w:rsidRPr="00AB0E85">
        <w:rPr>
          <w:rFonts w:ascii="Arial" w:hAnsi="Arial" w:cs="Arial"/>
          <w:sz w:val="24"/>
          <w:szCs w:val="24"/>
        </w:rPr>
        <w:t>), свидетельство о смерти, справка о рождении Ф-25, решение суда о признании безвестно отсутствующим (умершим)</w:t>
      </w:r>
      <w:r w:rsidR="0047479F" w:rsidRPr="00AB0E85">
        <w:rPr>
          <w:rFonts w:ascii="Arial" w:hAnsi="Arial" w:cs="Arial"/>
          <w:sz w:val="24"/>
          <w:szCs w:val="24"/>
        </w:rPr>
        <w:t>)</w:t>
      </w:r>
      <w:r w:rsidR="001638B0" w:rsidRPr="00AB0E85">
        <w:rPr>
          <w:rFonts w:ascii="Arial" w:hAnsi="Arial" w:cs="Arial"/>
          <w:sz w:val="24"/>
          <w:szCs w:val="24"/>
        </w:rPr>
        <w:t xml:space="preserve">. </w:t>
      </w:r>
    </w:p>
    <w:p w:rsidR="007513E3" w:rsidRPr="00AB0E85" w:rsidRDefault="007513E3" w:rsidP="007513E3">
      <w:pPr>
        <w:spacing w:after="0" w:line="240" w:lineRule="auto"/>
        <w:ind w:firstLine="540"/>
        <w:jc w:val="both"/>
        <w:rPr>
          <w:rFonts w:ascii="Arial" w:hAnsi="Arial" w:cs="Arial"/>
          <w:sz w:val="24"/>
          <w:szCs w:val="24"/>
        </w:rPr>
      </w:pPr>
      <w:r w:rsidRPr="00AB0E85">
        <w:rPr>
          <w:rFonts w:ascii="Arial" w:hAnsi="Arial" w:cs="Arial"/>
          <w:sz w:val="24"/>
          <w:szCs w:val="24"/>
        </w:rPr>
        <w:t>2.6.2. Копии документов должны быть заверены в установленном порядке или представлены с предъявлением подлинника.</w:t>
      </w:r>
    </w:p>
    <w:p w:rsidR="007513E3" w:rsidRPr="00AB0E85" w:rsidRDefault="007513E3" w:rsidP="007513E3">
      <w:pPr>
        <w:autoSpaceDE w:val="0"/>
        <w:autoSpaceDN w:val="0"/>
        <w:adjustRightInd w:val="0"/>
        <w:spacing w:after="0" w:line="240" w:lineRule="auto"/>
        <w:ind w:firstLine="540"/>
        <w:jc w:val="both"/>
        <w:rPr>
          <w:rFonts w:ascii="Arial" w:hAnsi="Arial" w:cs="Arial"/>
          <w:sz w:val="24"/>
          <w:szCs w:val="24"/>
        </w:rPr>
      </w:pPr>
      <w:r w:rsidRPr="00AB0E85">
        <w:rPr>
          <w:rFonts w:ascii="Arial" w:hAnsi="Arial" w:cs="Arial"/>
          <w:sz w:val="24"/>
          <w:szCs w:val="24"/>
        </w:rPr>
        <w:t>2.6.3. Заявитель вправе отозвать свое заявление в любой момент рассмотрения, согласования или подготовки документа Отделом, обратившись с соответствующим заявлением в Отдел или МФЦ. В этом случае документы подлежат возврату заявителю в полном объеме.</w:t>
      </w:r>
    </w:p>
    <w:p w:rsidR="007513E3" w:rsidRPr="00AB0E85" w:rsidRDefault="007513E3" w:rsidP="007513E3">
      <w:pPr>
        <w:autoSpaceDE w:val="0"/>
        <w:autoSpaceDN w:val="0"/>
        <w:adjustRightInd w:val="0"/>
        <w:spacing w:after="0" w:line="240" w:lineRule="auto"/>
        <w:ind w:firstLine="540"/>
        <w:jc w:val="both"/>
        <w:rPr>
          <w:rFonts w:ascii="Arial" w:hAnsi="Arial" w:cs="Arial"/>
          <w:sz w:val="24"/>
          <w:szCs w:val="24"/>
        </w:rPr>
      </w:pPr>
      <w:r w:rsidRPr="00AB0E85">
        <w:rPr>
          <w:rFonts w:ascii="Arial" w:hAnsi="Arial" w:cs="Arial"/>
          <w:sz w:val="24"/>
          <w:szCs w:val="24"/>
        </w:rPr>
        <w:t>2.6.4. Срок возврата документов при отзыве заявления не должен превышать 5 календарных дней с момента получения от заявителя в письменной форме заявления об отзыве заявления и возврате документов.</w:t>
      </w:r>
    </w:p>
    <w:p w:rsidR="007513E3" w:rsidRPr="00AB0E85" w:rsidRDefault="007513E3" w:rsidP="007513E3">
      <w:pPr>
        <w:autoSpaceDE w:val="0"/>
        <w:autoSpaceDN w:val="0"/>
        <w:adjustRightInd w:val="0"/>
        <w:spacing w:after="0" w:line="240" w:lineRule="auto"/>
        <w:ind w:firstLine="540"/>
        <w:jc w:val="both"/>
        <w:rPr>
          <w:rFonts w:ascii="Arial" w:eastAsia="Times New Roman" w:hAnsi="Arial" w:cs="Arial"/>
          <w:sz w:val="24"/>
          <w:szCs w:val="24"/>
        </w:rPr>
      </w:pPr>
      <w:r w:rsidRPr="00AB0E85">
        <w:rPr>
          <w:rFonts w:ascii="Arial" w:hAnsi="Arial" w:cs="Arial"/>
          <w:sz w:val="24"/>
          <w:szCs w:val="24"/>
        </w:rPr>
        <w:t xml:space="preserve">2.6.5. </w:t>
      </w:r>
      <w:r w:rsidRPr="00AB0E85">
        <w:rPr>
          <w:rFonts w:ascii="Arial" w:eastAsia="Times New Roman" w:hAnsi="Arial" w:cs="Arial"/>
          <w:sz w:val="24"/>
          <w:szCs w:val="24"/>
        </w:rPr>
        <w:t>Заявление о согласии других собственников имущества пишется лично в присутствии специалиста Отдела или МФЦ, либо заверяется нотариально;</w:t>
      </w:r>
    </w:p>
    <w:p w:rsidR="007513E3" w:rsidRPr="00AB0E85" w:rsidRDefault="007513E3" w:rsidP="00447C8A">
      <w:pPr>
        <w:spacing w:after="0" w:line="240" w:lineRule="auto"/>
        <w:ind w:firstLine="540"/>
        <w:jc w:val="both"/>
        <w:rPr>
          <w:rFonts w:ascii="Arial" w:eastAsia="Times New Roman" w:hAnsi="Arial" w:cs="Arial"/>
          <w:sz w:val="24"/>
          <w:szCs w:val="24"/>
        </w:rPr>
      </w:pPr>
      <w:r w:rsidRPr="00AB0E85">
        <w:rPr>
          <w:rFonts w:ascii="Arial" w:eastAsia="Times New Roman" w:hAnsi="Arial" w:cs="Arial"/>
          <w:sz w:val="24"/>
          <w:szCs w:val="24"/>
        </w:rPr>
        <w:t>2.6.</w:t>
      </w:r>
      <w:r w:rsidR="00447C8A" w:rsidRPr="00AB0E85">
        <w:rPr>
          <w:rFonts w:ascii="Arial" w:eastAsia="Times New Roman" w:hAnsi="Arial" w:cs="Arial"/>
          <w:sz w:val="24"/>
          <w:szCs w:val="24"/>
        </w:rPr>
        <w:t>6</w:t>
      </w:r>
      <w:r w:rsidRPr="00AB0E85">
        <w:rPr>
          <w:rFonts w:ascii="Arial" w:eastAsia="Times New Roman" w:hAnsi="Arial" w:cs="Arial"/>
          <w:sz w:val="24"/>
          <w:szCs w:val="24"/>
        </w:rPr>
        <w:t xml:space="preserve">. Согласно требованиям пунктов 1 и 2 статьи 7 Федерального закона от 27 июля 2010 года № 210-ФЗ «Об организации предоставления государственных и муниципальных услуг» специалисты Отдела или МФЦ не вправе требовать от заявителя: </w:t>
      </w:r>
    </w:p>
    <w:p w:rsidR="00437482" w:rsidRPr="00AB0E85" w:rsidRDefault="007513E3" w:rsidP="00437482">
      <w:pPr>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w:t>
      </w:r>
      <w:r w:rsidR="00437482" w:rsidRPr="00AB0E85">
        <w:rPr>
          <w:rFonts w:ascii="Arial" w:eastAsia="Times New Roman" w:hAnsi="Arial" w:cs="Arial"/>
          <w:sz w:val="24"/>
          <w:szCs w:val="24"/>
        </w:rPr>
        <w:t xml:space="preserve"> услуги.</w:t>
      </w:r>
    </w:p>
    <w:p w:rsidR="007513E3" w:rsidRPr="00AB0E85" w:rsidRDefault="007513E3" w:rsidP="00437482">
      <w:pPr>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lastRenderedPageBreak/>
        <w:t xml:space="preserve">2.6.8. </w:t>
      </w:r>
      <w:r w:rsidRPr="00AB0E85">
        <w:rPr>
          <w:rFonts w:ascii="Arial" w:hAnsi="Arial" w:cs="Arial"/>
          <w:sz w:val="24"/>
          <w:szCs w:val="24"/>
        </w:rPr>
        <w:t>Отдел обязан получить согласие заявителя на обработку его персональных данных. Согласие может быть получено и представлено как в форме документа на бумажном носителе, так и в форме электронного документа  и подписано с простановкой даты.</w:t>
      </w:r>
    </w:p>
    <w:p w:rsidR="007513E3" w:rsidRPr="00AB0E85" w:rsidRDefault="007513E3" w:rsidP="007513E3">
      <w:pPr>
        <w:autoSpaceDE w:val="0"/>
        <w:autoSpaceDN w:val="0"/>
        <w:adjustRightInd w:val="0"/>
        <w:spacing w:after="0" w:line="240" w:lineRule="auto"/>
        <w:ind w:right="-6" w:firstLine="540"/>
        <w:jc w:val="both"/>
        <w:rPr>
          <w:rFonts w:ascii="Arial" w:eastAsia="Times New Roman" w:hAnsi="Arial" w:cs="Arial"/>
          <w:sz w:val="24"/>
          <w:szCs w:val="24"/>
        </w:rPr>
      </w:pPr>
      <w:r w:rsidRPr="00AB0E85">
        <w:rPr>
          <w:rFonts w:ascii="Arial" w:hAnsi="Arial" w:cs="Arial"/>
          <w:sz w:val="24"/>
          <w:szCs w:val="24"/>
        </w:rPr>
        <w:t xml:space="preserve">2.6.9. </w:t>
      </w:r>
      <w:r w:rsidRPr="00AB0E85">
        <w:rPr>
          <w:rFonts w:ascii="Arial" w:eastAsia="Times New Roman" w:hAnsi="Arial" w:cs="Arial"/>
          <w:sz w:val="24"/>
          <w:szCs w:val="24"/>
        </w:rPr>
        <w:t xml:space="preserve">Заявление о предоставлении Муниципальной услуги </w:t>
      </w:r>
      <w:r w:rsidRPr="00AB0E85">
        <w:rPr>
          <w:rFonts w:ascii="Arial" w:hAnsi="Arial" w:cs="Arial"/>
          <w:sz w:val="24"/>
          <w:szCs w:val="24"/>
        </w:rPr>
        <w:t>пишется на имя главы муниципального образования Новопокровский район  в свободной форме</w:t>
      </w:r>
      <w:r w:rsidRPr="00AB0E85">
        <w:rPr>
          <w:rFonts w:ascii="Arial" w:eastAsia="Times New Roman" w:hAnsi="Arial" w:cs="Arial"/>
          <w:sz w:val="24"/>
          <w:szCs w:val="24"/>
        </w:rPr>
        <w:t xml:space="preserve"> от руки или заполнено машинописным способом, распечатано посредством электронных печатающих устройств.</w:t>
      </w:r>
    </w:p>
    <w:p w:rsidR="007513E3" w:rsidRPr="00AB0E85" w:rsidRDefault="007513E3" w:rsidP="007513E3">
      <w:pPr>
        <w:spacing w:after="0" w:line="240" w:lineRule="auto"/>
        <w:ind w:firstLine="540"/>
        <w:jc w:val="both"/>
        <w:rPr>
          <w:rFonts w:ascii="Arial" w:hAnsi="Arial" w:cs="Arial"/>
          <w:sz w:val="24"/>
          <w:szCs w:val="24"/>
        </w:rPr>
      </w:pPr>
      <w:r w:rsidRPr="00AB0E85">
        <w:rPr>
          <w:rFonts w:ascii="Arial" w:eastAsia="Times New Roman" w:hAnsi="Arial" w:cs="Arial"/>
          <w:sz w:val="24"/>
          <w:szCs w:val="24"/>
        </w:rPr>
        <w:t>2.6.11. В случае, если в предоставленных документах и поступивших копиях записей актов гражданского состояния имеются несоответствия сведений, заявителю во время приема сообщается о том, что такие несоответствия должны быть устранены в порядке, установленном Законом.</w:t>
      </w:r>
    </w:p>
    <w:p w:rsidR="007513E3" w:rsidRPr="00AB0E85" w:rsidRDefault="007513E3" w:rsidP="007513E3">
      <w:pPr>
        <w:spacing w:after="0" w:line="240" w:lineRule="auto"/>
        <w:ind w:firstLine="540"/>
        <w:jc w:val="both"/>
        <w:rPr>
          <w:rFonts w:ascii="Arial" w:hAnsi="Arial" w:cs="Arial"/>
          <w:sz w:val="24"/>
          <w:szCs w:val="24"/>
        </w:rPr>
      </w:pPr>
      <w:r w:rsidRPr="00AB0E85">
        <w:rPr>
          <w:rFonts w:ascii="Arial" w:hAnsi="Arial" w:cs="Arial"/>
          <w:sz w:val="24"/>
          <w:szCs w:val="24"/>
        </w:rPr>
        <w:t>2.6.12. Заявитель несет ответственность за достоверность представляемых сведений и подлинность документов, необходимых для получения Муниципальной услуги.</w:t>
      </w:r>
    </w:p>
    <w:p w:rsidR="007513E3" w:rsidRPr="00AB0E85" w:rsidRDefault="007513E3" w:rsidP="007513E3">
      <w:pPr>
        <w:spacing w:after="0" w:line="240" w:lineRule="auto"/>
        <w:ind w:firstLine="540"/>
        <w:jc w:val="both"/>
        <w:rPr>
          <w:rFonts w:ascii="Arial" w:hAnsi="Arial" w:cs="Arial"/>
          <w:sz w:val="24"/>
          <w:szCs w:val="24"/>
        </w:rPr>
      </w:pPr>
      <w:r w:rsidRPr="00AB0E85">
        <w:rPr>
          <w:rFonts w:ascii="Arial" w:hAnsi="Arial" w:cs="Arial"/>
          <w:sz w:val="24"/>
          <w:szCs w:val="24"/>
        </w:rPr>
        <w:t>2.6.13. В случае, если для предоставления Муниципальной услуги необходимо представление документов и информации об ином лице, не являющемся заявителем, при обращении за получением Муниципальной услуги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 Указанные документы могут быть представлены, в том числе в форме электронного документа. Действие настоящего положения не распространяется на лиц, признанных в установленном порядке безвестно отсутствующими.</w:t>
      </w:r>
    </w:p>
    <w:p w:rsidR="007513E3" w:rsidRPr="00AB0E85" w:rsidRDefault="007513E3" w:rsidP="007513E3">
      <w:pPr>
        <w:autoSpaceDE w:val="0"/>
        <w:autoSpaceDN w:val="0"/>
        <w:adjustRightInd w:val="0"/>
        <w:spacing w:after="0" w:line="240" w:lineRule="auto"/>
        <w:ind w:right="-6" w:firstLine="540"/>
        <w:jc w:val="both"/>
        <w:rPr>
          <w:rFonts w:ascii="Arial" w:eastAsia="Times New Roman" w:hAnsi="Arial" w:cs="Arial"/>
          <w:sz w:val="24"/>
          <w:szCs w:val="24"/>
        </w:rPr>
      </w:pPr>
      <w:r w:rsidRPr="00AB0E85">
        <w:rPr>
          <w:rFonts w:ascii="Arial" w:hAnsi="Arial" w:cs="Arial"/>
          <w:sz w:val="24"/>
          <w:szCs w:val="24"/>
        </w:rPr>
        <w:t xml:space="preserve">2.6.14. Заявителям обеспечивается возможность копирования форм заявлений и иных документов, необходимых для получения муниципальной услуги на </w:t>
      </w:r>
      <w:r w:rsidRPr="00AB0E85">
        <w:rPr>
          <w:rFonts w:ascii="Arial" w:eastAsia="Times New Roman" w:hAnsi="Arial" w:cs="Arial"/>
          <w:sz w:val="24"/>
          <w:szCs w:val="24"/>
        </w:rPr>
        <w:t>«Портале государственных и муниципальных услуг Краснодарского края»</w:t>
      </w:r>
      <w:r w:rsidRPr="00AB0E85">
        <w:rPr>
          <w:rFonts w:ascii="Arial" w:hAnsi="Arial" w:cs="Arial"/>
          <w:sz w:val="24"/>
          <w:szCs w:val="24"/>
        </w:rPr>
        <w:t>.</w:t>
      </w:r>
    </w:p>
    <w:p w:rsidR="007513E3" w:rsidRPr="00AB0E85" w:rsidRDefault="007513E3" w:rsidP="007513E3">
      <w:pPr>
        <w:spacing w:after="0" w:line="240" w:lineRule="auto"/>
        <w:jc w:val="center"/>
        <w:rPr>
          <w:rFonts w:ascii="Arial" w:hAnsi="Arial" w:cs="Arial"/>
          <w:sz w:val="24"/>
          <w:szCs w:val="24"/>
        </w:rPr>
      </w:pP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 xml:space="preserve">2.7. Исчерпывающий перечень оснований для приостановления или отказа в приеме документов, необходимых для предоставления </w:t>
      </w: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муниципальной услуги</w:t>
      </w:r>
    </w:p>
    <w:p w:rsidR="007513E3" w:rsidRPr="00AB0E85" w:rsidRDefault="007513E3" w:rsidP="007513E3">
      <w:pPr>
        <w:spacing w:after="0" w:line="240" w:lineRule="auto"/>
        <w:ind w:firstLine="709"/>
        <w:jc w:val="center"/>
        <w:rPr>
          <w:rFonts w:ascii="Arial" w:hAnsi="Arial" w:cs="Arial"/>
          <w:sz w:val="24"/>
          <w:szCs w:val="24"/>
        </w:rPr>
      </w:pPr>
    </w:p>
    <w:p w:rsidR="007513E3" w:rsidRPr="00AB0E85" w:rsidRDefault="007513E3" w:rsidP="007513E3">
      <w:pPr>
        <w:pStyle w:val="affff"/>
        <w:ind w:firstLine="567"/>
        <w:jc w:val="both"/>
        <w:rPr>
          <w:rFonts w:ascii="Arial" w:hAnsi="Arial" w:cs="Arial"/>
          <w:sz w:val="24"/>
          <w:szCs w:val="24"/>
        </w:rPr>
      </w:pPr>
      <w:r w:rsidRPr="00AB0E85">
        <w:rPr>
          <w:rFonts w:ascii="Arial" w:hAnsi="Arial" w:cs="Arial"/>
          <w:sz w:val="24"/>
          <w:szCs w:val="24"/>
        </w:rPr>
        <w:t>2.7.1. В приеме документов может быть отказано на следующих основаниях:</w:t>
      </w:r>
    </w:p>
    <w:p w:rsidR="007513E3" w:rsidRPr="00AB0E85" w:rsidRDefault="007513E3" w:rsidP="007513E3">
      <w:pPr>
        <w:pStyle w:val="affff"/>
        <w:ind w:firstLine="567"/>
        <w:rPr>
          <w:rFonts w:ascii="Arial" w:hAnsi="Arial" w:cs="Arial"/>
          <w:sz w:val="24"/>
          <w:szCs w:val="24"/>
        </w:rPr>
      </w:pPr>
      <w:r w:rsidRPr="00AB0E85">
        <w:rPr>
          <w:rFonts w:ascii="Arial" w:hAnsi="Arial" w:cs="Arial"/>
          <w:sz w:val="24"/>
          <w:szCs w:val="24"/>
        </w:rPr>
        <w:t>тексты документов написаны не разборчиво;</w:t>
      </w:r>
    </w:p>
    <w:p w:rsidR="007513E3" w:rsidRPr="00AB0E85" w:rsidRDefault="007513E3" w:rsidP="007513E3">
      <w:pPr>
        <w:pStyle w:val="affff"/>
        <w:ind w:firstLine="567"/>
        <w:jc w:val="both"/>
        <w:rPr>
          <w:rFonts w:ascii="Arial" w:hAnsi="Arial" w:cs="Arial"/>
          <w:sz w:val="24"/>
          <w:szCs w:val="24"/>
        </w:rPr>
      </w:pPr>
      <w:r w:rsidRPr="00AB0E85">
        <w:rPr>
          <w:rFonts w:ascii="Arial" w:hAnsi="Arial" w:cs="Arial"/>
          <w:sz w:val="24"/>
          <w:szCs w:val="24"/>
        </w:rPr>
        <w:t>имена физических лиц, адреса их места жительства написаны не полностью;</w:t>
      </w:r>
    </w:p>
    <w:p w:rsidR="007513E3" w:rsidRPr="00AB0E85" w:rsidRDefault="007513E3" w:rsidP="007513E3">
      <w:pPr>
        <w:pStyle w:val="affff"/>
        <w:ind w:firstLine="567"/>
        <w:jc w:val="both"/>
        <w:rPr>
          <w:rFonts w:ascii="Arial" w:hAnsi="Arial" w:cs="Arial"/>
          <w:sz w:val="24"/>
          <w:szCs w:val="24"/>
        </w:rPr>
      </w:pPr>
      <w:r w:rsidRPr="00AB0E85">
        <w:rPr>
          <w:rFonts w:ascii="Arial" w:hAnsi="Arial" w:cs="Arial"/>
          <w:sz w:val="24"/>
          <w:szCs w:val="24"/>
        </w:rPr>
        <w:t>в документах имеются подчистки, приписки, зачеркнутые слова и иные не оговоренные исправления, дающие возможность неоднозначного толкования представленных документов и вызывающие сомнения в законности предоставленных документов;</w:t>
      </w:r>
    </w:p>
    <w:p w:rsidR="007513E3" w:rsidRPr="00AB0E85" w:rsidRDefault="007513E3" w:rsidP="007513E3">
      <w:pPr>
        <w:pStyle w:val="affff"/>
        <w:ind w:firstLine="567"/>
        <w:jc w:val="both"/>
        <w:rPr>
          <w:rFonts w:ascii="Arial" w:hAnsi="Arial" w:cs="Arial"/>
          <w:sz w:val="24"/>
          <w:szCs w:val="24"/>
        </w:rPr>
      </w:pPr>
      <w:r w:rsidRPr="00AB0E85">
        <w:rPr>
          <w:rFonts w:ascii="Arial" w:hAnsi="Arial" w:cs="Arial"/>
          <w:sz w:val="24"/>
          <w:szCs w:val="24"/>
        </w:rPr>
        <w:t>документы содержат серьезные повреждения, наличие которых не позволяет однозначно истолковать их содержание;</w:t>
      </w:r>
    </w:p>
    <w:p w:rsidR="007513E3" w:rsidRPr="00AB0E85" w:rsidRDefault="007513E3" w:rsidP="007513E3">
      <w:pPr>
        <w:pStyle w:val="affff"/>
        <w:ind w:firstLine="540"/>
        <w:rPr>
          <w:rFonts w:ascii="Arial" w:hAnsi="Arial" w:cs="Arial"/>
          <w:sz w:val="24"/>
          <w:szCs w:val="24"/>
        </w:rPr>
      </w:pPr>
      <w:r w:rsidRPr="00AB0E85">
        <w:rPr>
          <w:rFonts w:ascii="Arial" w:hAnsi="Arial" w:cs="Arial"/>
          <w:sz w:val="24"/>
          <w:szCs w:val="24"/>
        </w:rPr>
        <w:t>истек срок действия документа.</w:t>
      </w:r>
    </w:p>
    <w:p w:rsidR="007513E3" w:rsidRPr="00AB0E85" w:rsidRDefault="007513E3" w:rsidP="007513E3">
      <w:pPr>
        <w:autoSpaceDE w:val="0"/>
        <w:autoSpaceDN w:val="0"/>
        <w:adjustRightInd w:val="0"/>
        <w:spacing w:after="0" w:line="240" w:lineRule="auto"/>
        <w:ind w:firstLine="540"/>
        <w:jc w:val="both"/>
        <w:rPr>
          <w:rFonts w:ascii="Arial" w:eastAsia="Times New Roman" w:hAnsi="Arial" w:cs="Arial"/>
          <w:kern w:val="1"/>
          <w:sz w:val="24"/>
          <w:szCs w:val="24"/>
          <w:lang w:eastAsia="ar-SA"/>
        </w:rPr>
      </w:pPr>
      <w:r w:rsidRPr="00AB0E85">
        <w:rPr>
          <w:rFonts w:ascii="Arial" w:eastAsia="Times New Roman" w:hAnsi="Arial" w:cs="Arial"/>
          <w:kern w:val="1"/>
          <w:sz w:val="24"/>
          <w:szCs w:val="24"/>
          <w:lang w:eastAsia="ar-SA"/>
        </w:rPr>
        <w:t>О наличии оснований для отказа в приёме документов заявителя устно информирует специалист Отдела или МФЦ.</w:t>
      </w:r>
    </w:p>
    <w:p w:rsidR="007513E3" w:rsidRPr="00AB0E85" w:rsidRDefault="007513E3" w:rsidP="007513E3">
      <w:pPr>
        <w:autoSpaceDE w:val="0"/>
        <w:autoSpaceDN w:val="0"/>
        <w:adjustRightInd w:val="0"/>
        <w:spacing w:after="0" w:line="240" w:lineRule="auto"/>
        <w:ind w:right="-6" w:firstLine="708"/>
        <w:jc w:val="both"/>
        <w:rPr>
          <w:rFonts w:ascii="Arial" w:hAnsi="Arial" w:cs="Arial"/>
          <w:sz w:val="24"/>
          <w:szCs w:val="24"/>
        </w:rPr>
      </w:pPr>
      <w:r w:rsidRPr="00AB0E85">
        <w:rPr>
          <w:rFonts w:ascii="Arial" w:hAnsi="Arial" w:cs="Arial"/>
          <w:sz w:val="24"/>
          <w:szCs w:val="24"/>
        </w:rPr>
        <w:t>2.7.2. В предоставлении Муниципальной услуги может быть отказано в случаях:</w:t>
      </w:r>
    </w:p>
    <w:p w:rsidR="007513E3" w:rsidRPr="00AB0E85" w:rsidRDefault="007513E3" w:rsidP="007513E3">
      <w:pPr>
        <w:suppressAutoHyphens/>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противоречия просьбы, изложенной в заявлении  Закону;</w:t>
      </w:r>
    </w:p>
    <w:p w:rsidR="007513E3" w:rsidRPr="00AB0E85" w:rsidRDefault="007513E3" w:rsidP="007513E3">
      <w:pPr>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представления документов не соответствующих требованиям, предъявляемым к ним Законом и иными нормативными правовыми актами;</w:t>
      </w:r>
    </w:p>
    <w:p w:rsidR="007513E3" w:rsidRPr="00AB0E85" w:rsidRDefault="007513E3" w:rsidP="007513E3">
      <w:pPr>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отсутствия одного документов, указанных в подпунктах 2.6.1.  пункта 2.6. раздела 2 настоящего Административного регламента.</w:t>
      </w:r>
    </w:p>
    <w:p w:rsidR="007513E3" w:rsidRPr="00AB0E85" w:rsidRDefault="007513E3" w:rsidP="007513E3">
      <w:pPr>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lastRenderedPageBreak/>
        <w:t xml:space="preserve">По требованию заявителя, которому отказано в исполнении Муниципальной услуги, начальник Отдела обязан сообщить ему причины отказа в письменной форме в день обращения.  </w:t>
      </w:r>
    </w:p>
    <w:p w:rsidR="007513E3" w:rsidRPr="00AB0E85" w:rsidRDefault="007513E3" w:rsidP="007513E3">
      <w:pPr>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Мотивированный отказ в предоставлении Муниципальной услуги выдается в виде выписки протокола Опекунского (попечительского) Совета (далее Совет) не позднее  трех рабочих дней со дня проведения Совета и не позднее 15 дней со дня обращения с заявлением, с разъяснением порядка обжалования.</w:t>
      </w:r>
    </w:p>
    <w:p w:rsidR="00437482" w:rsidRPr="00AB0E85" w:rsidRDefault="007513E3" w:rsidP="00437482">
      <w:pPr>
        <w:autoSpaceDE w:val="0"/>
        <w:autoSpaceDN w:val="0"/>
        <w:adjustRightInd w:val="0"/>
        <w:spacing w:after="0" w:line="240" w:lineRule="auto"/>
        <w:ind w:firstLine="540"/>
        <w:jc w:val="both"/>
        <w:rPr>
          <w:rFonts w:ascii="Arial" w:eastAsia="Times New Roman" w:hAnsi="Arial" w:cs="Arial"/>
          <w:sz w:val="24"/>
          <w:szCs w:val="24"/>
        </w:rPr>
      </w:pPr>
      <w:r w:rsidRPr="00AB0E85">
        <w:rPr>
          <w:rFonts w:ascii="Arial" w:eastAsia="Times New Roman" w:hAnsi="Arial" w:cs="Arial"/>
          <w:kern w:val="1"/>
          <w:sz w:val="24"/>
          <w:szCs w:val="24"/>
          <w:lang w:eastAsia="ar-SA"/>
        </w:rPr>
        <w:t xml:space="preserve">Отказ в предоставлении муниципальной услуги готовится за подписью </w:t>
      </w:r>
      <w:r w:rsidR="00437482" w:rsidRPr="00AB0E85">
        <w:rPr>
          <w:rFonts w:ascii="Arial" w:eastAsia="Times New Roman" w:hAnsi="Arial" w:cs="Arial"/>
          <w:kern w:val="1"/>
          <w:sz w:val="24"/>
          <w:szCs w:val="24"/>
          <w:lang w:eastAsia="ar-SA"/>
        </w:rPr>
        <w:t xml:space="preserve">заместителя </w:t>
      </w:r>
      <w:r w:rsidRPr="00AB0E85">
        <w:rPr>
          <w:rFonts w:ascii="Arial" w:eastAsia="Times New Roman" w:hAnsi="Arial" w:cs="Arial"/>
          <w:kern w:val="1"/>
          <w:sz w:val="24"/>
          <w:szCs w:val="24"/>
          <w:lang w:eastAsia="ar-SA"/>
        </w:rPr>
        <w:t>главы муниципального образования Новопокровский район.</w:t>
      </w:r>
    </w:p>
    <w:p w:rsidR="007513E3" w:rsidRPr="00AB0E85" w:rsidRDefault="007513E3" w:rsidP="003272D9">
      <w:pPr>
        <w:autoSpaceDE w:val="0"/>
        <w:autoSpaceDN w:val="0"/>
        <w:adjustRightInd w:val="0"/>
        <w:spacing w:after="0" w:line="240" w:lineRule="auto"/>
        <w:ind w:firstLine="540"/>
        <w:jc w:val="both"/>
        <w:rPr>
          <w:rFonts w:ascii="Arial" w:eastAsia="Times New Roman" w:hAnsi="Arial" w:cs="Arial"/>
          <w:sz w:val="24"/>
          <w:szCs w:val="24"/>
        </w:rPr>
      </w:pPr>
      <w:r w:rsidRPr="00AB0E85">
        <w:rPr>
          <w:rFonts w:ascii="Arial" w:hAnsi="Arial" w:cs="Arial"/>
          <w:sz w:val="24"/>
          <w:szCs w:val="24"/>
        </w:rPr>
        <w:t xml:space="preserve">2.7.4. Исчерпывающий перечень для приостановления </w:t>
      </w:r>
      <w:r w:rsidR="00437482" w:rsidRPr="00AB0E85">
        <w:rPr>
          <w:rFonts w:ascii="Arial" w:hAnsi="Arial" w:cs="Arial"/>
          <w:sz w:val="24"/>
          <w:szCs w:val="24"/>
        </w:rPr>
        <w:t>М</w:t>
      </w:r>
      <w:r w:rsidRPr="00AB0E85">
        <w:rPr>
          <w:rFonts w:ascii="Arial" w:hAnsi="Arial" w:cs="Arial"/>
          <w:sz w:val="24"/>
          <w:szCs w:val="24"/>
        </w:rPr>
        <w:t>униципальной</w:t>
      </w:r>
      <w:r w:rsidR="00437482" w:rsidRPr="00AB0E85">
        <w:rPr>
          <w:rFonts w:ascii="Arial" w:hAnsi="Arial" w:cs="Arial"/>
          <w:sz w:val="24"/>
          <w:szCs w:val="24"/>
        </w:rPr>
        <w:t xml:space="preserve"> услуги </w:t>
      </w:r>
      <w:r w:rsidRPr="00AB0E85">
        <w:rPr>
          <w:rFonts w:ascii="Arial" w:hAnsi="Arial" w:cs="Arial"/>
          <w:sz w:val="24"/>
          <w:szCs w:val="24"/>
        </w:rPr>
        <w:t>в случаях, установленных пунктами 2.6.11. настоящего</w:t>
      </w:r>
      <w:r w:rsidR="00437482" w:rsidRPr="00AB0E85">
        <w:rPr>
          <w:rFonts w:ascii="Arial" w:hAnsi="Arial" w:cs="Arial"/>
          <w:sz w:val="24"/>
          <w:szCs w:val="24"/>
        </w:rPr>
        <w:t xml:space="preserve"> Административного регламента.</w:t>
      </w:r>
    </w:p>
    <w:p w:rsidR="00437482" w:rsidRPr="00AB0E85" w:rsidRDefault="00437482" w:rsidP="003272D9">
      <w:pPr>
        <w:autoSpaceDE w:val="0"/>
        <w:autoSpaceDN w:val="0"/>
        <w:adjustRightInd w:val="0"/>
        <w:spacing w:after="0" w:line="240" w:lineRule="auto"/>
        <w:ind w:right="-6" w:firstLine="540"/>
        <w:jc w:val="center"/>
        <w:rPr>
          <w:rFonts w:ascii="Arial" w:hAnsi="Arial" w:cs="Arial"/>
          <w:sz w:val="24"/>
          <w:szCs w:val="24"/>
        </w:rPr>
      </w:pPr>
    </w:p>
    <w:p w:rsidR="003272D9" w:rsidRPr="00AB0E85" w:rsidRDefault="007513E3" w:rsidP="003272D9">
      <w:pPr>
        <w:spacing w:after="0" w:line="240" w:lineRule="auto"/>
        <w:ind w:firstLine="709"/>
        <w:jc w:val="center"/>
        <w:rPr>
          <w:rFonts w:ascii="Arial" w:hAnsi="Arial" w:cs="Arial"/>
          <w:sz w:val="24"/>
          <w:szCs w:val="24"/>
        </w:rPr>
      </w:pPr>
      <w:r w:rsidRPr="00AB0E85">
        <w:rPr>
          <w:rFonts w:ascii="Arial" w:hAnsi="Arial" w:cs="Arial"/>
          <w:sz w:val="24"/>
          <w:szCs w:val="24"/>
        </w:rPr>
        <w:t xml:space="preserve">2.8. Порядок, размер и основания взимания государственной пошлины </w:t>
      </w: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или иной платы, взимаемой за предоставление Муниципальной услуги</w:t>
      </w:r>
    </w:p>
    <w:p w:rsidR="007513E3" w:rsidRPr="00AB0E85" w:rsidRDefault="007513E3" w:rsidP="007513E3">
      <w:pPr>
        <w:spacing w:after="0" w:line="240" w:lineRule="auto"/>
        <w:ind w:firstLine="709"/>
        <w:jc w:val="center"/>
        <w:rPr>
          <w:rFonts w:ascii="Arial" w:hAnsi="Arial" w:cs="Arial"/>
          <w:sz w:val="24"/>
          <w:szCs w:val="24"/>
        </w:rPr>
      </w:pPr>
    </w:p>
    <w:p w:rsidR="007513E3" w:rsidRPr="00AB0E85" w:rsidRDefault="007513E3" w:rsidP="007513E3">
      <w:pPr>
        <w:widowControl w:val="0"/>
        <w:spacing w:after="0" w:line="240" w:lineRule="auto"/>
        <w:ind w:firstLine="708"/>
        <w:jc w:val="both"/>
        <w:rPr>
          <w:rFonts w:ascii="Arial" w:hAnsi="Arial" w:cs="Arial"/>
          <w:bCs/>
          <w:kern w:val="1"/>
          <w:sz w:val="24"/>
          <w:szCs w:val="24"/>
        </w:rPr>
      </w:pPr>
      <w:r w:rsidRPr="00AB0E85">
        <w:rPr>
          <w:rFonts w:ascii="Arial" w:hAnsi="Arial" w:cs="Arial"/>
          <w:bCs/>
          <w:kern w:val="1"/>
          <w:sz w:val="24"/>
          <w:szCs w:val="24"/>
        </w:rPr>
        <w:t>Муниципальная услуга предоставляется бесплатно.</w:t>
      </w:r>
    </w:p>
    <w:p w:rsidR="007513E3" w:rsidRPr="00AB0E85" w:rsidRDefault="007513E3" w:rsidP="007513E3">
      <w:pPr>
        <w:spacing w:after="0" w:line="240" w:lineRule="auto"/>
        <w:ind w:firstLine="709"/>
        <w:jc w:val="center"/>
        <w:rPr>
          <w:rFonts w:ascii="Arial" w:hAnsi="Arial" w:cs="Arial"/>
          <w:sz w:val="24"/>
          <w:szCs w:val="24"/>
        </w:rPr>
      </w:pP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2.9. Максимальный срок ожидания в очереди при подаче запроса</w:t>
      </w: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 xml:space="preserve">о предоставлении Муниципальной услуги и при получении </w:t>
      </w: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результата предоставления Муниципальной услуги</w:t>
      </w:r>
    </w:p>
    <w:p w:rsidR="007513E3" w:rsidRPr="00AB0E85" w:rsidRDefault="007513E3" w:rsidP="007513E3">
      <w:pPr>
        <w:spacing w:after="0" w:line="240" w:lineRule="auto"/>
        <w:ind w:firstLine="709"/>
        <w:jc w:val="center"/>
        <w:rPr>
          <w:rFonts w:ascii="Arial" w:hAnsi="Arial" w:cs="Arial"/>
          <w:sz w:val="24"/>
          <w:szCs w:val="24"/>
        </w:rPr>
      </w:pPr>
    </w:p>
    <w:p w:rsidR="007513E3" w:rsidRPr="00AB0E85" w:rsidRDefault="007513E3" w:rsidP="007513E3">
      <w:pPr>
        <w:spacing w:after="0" w:line="240" w:lineRule="auto"/>
        <w:ind w:firstLine="567"/>
        <w:jc w:val="both"/>
        <w:rPr>
          <w:rFonts w:ascii="Arial" w:eastAsia="Times New Roman" w:hAnsi="Arial" w:cs="Arial"/>
          <w:sz w:val="24"/>
          <w:szCs w:val="24"/>
        </w:rPr>
      </w:pPr>
      <w:r w:rsidRPr="00AB0E85">
        <w:rPr>
          <w:rFonts w:ascii="Arial" w:eastAsia="Times New Roman" w:hAnsi="Arial" w:cs="Arial"/>
          <w:sz w:val="24"/>
          <w:szCs w:val="24"/>
        </w:rPr>
        <w:t>2.9.1. Максимальное время ожидания в очереди при подаче документов для предоставления Муниципальной услуги не должно превышать 30 минут.</w:t>
      </w:r>
    </w:p>
    <w:p w:rsidR="007513E3" w:rsidRPr="00AB0E85" w:rsidRDefault="007513E3" w:rsidP="007513E3">
      <w:pPr>
        <w:spacing w:after="0" w:line="240" w:lineRule="auto"/>
        <w:ind w:firstLine="567"/>
        <w:jc w:val="both"/>
        <w:rPr>
          <w:rFonts w:ascii="Arial" w:eastAsia="Times New Roman" w:hAnsi="Arial" w:cs="Arial"/>
          <w:sz w:val="24"/>
          <w:szCs w:val="24"/>
        </w:rPr>
      </w:pPr>
      <w:r w:rsidRPr="00AB0E85">
        <w:rPr>
          <w:rFonts w:ascii="Arial" w:eastAsia="Times New Roman" w:hAnsi="Arial" w:cs="Arial"/>
          <w:sz w:val="24"/>
          <w:szCs w:val="24"/>
        </w:rPr>
        <w:t>2.9.2. Максимальное время ожидания в очереди для получения консультации не должно превышать 20 минут.</w:t>
      </w:r>
    </w:p>
    <w:p w:rsidR="007513E3" w:rsidRPr="00AB0E85" w:rsidRDefault="007513E3" w:rsidP="007513E3">
      <w:pPr>
        <w:spacing w:after="0" w:line="240" w:lineRule="auto"/>
        <w:ind w:firstLine="567"/>
        <w:rPr>
          <w:rFonts w:ascii="Arial" w:eastAsia="Times New Roman" w:hAnsi="Arial" w:cs="Arial"/>
          <w:sz w:val="24"/>
          <w:szCs w:val="24"/>
        </w:rPr>
      </w:pPr>
      <w:r w:rsidRPr="00AB0E85">
        <w:rPr>
          <w:rFonts w:ascii="Arial" w:eastAsia="Times New Roman" w:hAnsi="Arial" w:cs="Arial"/>
          <w:sz w:val="24"/>
          <w:szCs w:val="24"/>
        </w:rPr>
        <w:t>2.9.3. Максимальное время ожидания в очереди для получения результата Муниципальной услуги не должно превышать 20 минут.</w:t>
      </w:r>
    </w:p>
    <w:p w:rsidR="007513E3" w:rsidRPr="00AB0E85" w:rsidRDefault="007513E3" w:rsidP="007513E3">
      <w:pPr>
        <w:spacing w:after="0" w:line="240" w:lineRule="auto"/>
        <w:ind w:firstLine="709"/>
        <w:jc w:val="center"/>
        <w:rPr>
          <w:rFonts w:ascii="Arial" w:hAnsi="Arial" w:cs="Arial"/>
          <w:sz w:val="24"/>
          <w:szCs w:val="24"/>
        </w:rPr>
      </w:pP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2.10. Срок и порядок регистрации запроса заявителя</w:t>
      </w: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о предоставлении Муниципальной услуги</w:t>
      </w:r>
    </w:p>
    <w:p w:rsidR="007513E3" w:rsidRPr="00AB0E85" w:rsidRDefault="007513E3" w:rsidP="007513E3">
      <w:pPr>
        <w:spacing w:after="0" w:line="240" w:lineRule="auto"/>
        <w:ind w:firstLine="709"/>
        <w:jc w:val="center"/>
        <w:rPr>
          <w:rFonts w:ascii="Arial" w:hAnsi="Arial" w:cs="Arial"/>
          <w:sz w:val="24"/>
          <w:szCs w:val="24"/>
        </w:rPr>
      </w:pPr>
    </w:p>
    <w:p w:rsidR="007513E3" w:rsidRPr="00AB0E85" w:rsidRDefault="007513E3" w:rsidP="007513E3">
      <w:pPr>
        <w:autoSpaceDE w:val="0"/>
        <w:autoSpaceDN w:val="0"/>
        <w:adjustRightInd w:val="0"/>
        <w:spacing w:after="0" w:line="240" w:lineRule="auto"/>
        <w:ind w:firstLine="567"/>
        <w:jc w:val="both"/>
        <w:outlineLvl w:val="1"/>
        <w:rPr>
          <w:rFonts w:ascii="Arial" w:hAnsi="Arial" w:cs="Arial"/>
          <w:sz w:val="24"/>
          <w:szCs w:val="24"/>
        </w:rPr>
      </w:pPr>
      <w:r w:rsidRPr="00AB0E85">
        <w:rPr>
          <w:rFonts w:ascii="Arial" w:hAnsi="Arial" w:cs="Arial"/>
          <w:sz w:val="24"/>
          <w:szCs w:val="24"/>
        </w:rPr>
        <w:t>2.10.1. Регистрация запроса о предоставлении Муниципальной услуги осуществляется ответственным специалистом, в порядке, установленном соответствующими актами по делопроизводству.</w:t>
      </w:r>
    </w:p>
    <w:p w:rsidR="007513E3" w:rsidRPr="00AB0E85" w:rsidRDefault="007513E3" w:rsidP="007513E3">
      <w:pPr>
        <w:autoSpaceDE w:val="0"/>
        <w:autoSpaceDN w:val="0"/>
        <w:adjustRightInd w:val="0"/>
        <w:spacing w:after="0" w:line="240" w:lineRule="auto"/>
        <w:ind w:firstLine="567"/>
        <w:jc w:val="both"/>
        <w:outlineLvl w:val="1"/>
        <w:rPr>
          <w:rFonts w:ascii="Arial" w:eastAsia="Times New Roman" w:hAnsi="Arial" w:cs="Arial"/>
          <w:sz w:val="24"/>
          <w:szCs w:val="24"/>
        </w:rPr>
      </w:pPr>
      <w:r w:rsidRPr="00AB0E85">
        <w:rPr>
          <w:rFonts w:ascii="Arial" w:eastAsia="Times New Roman" w:hAnsi="Arial" w:cs="Arial"/>
          <w:sz w:val="24"/>
          <w:szCs w:val="24"/>
        </w:rPr>
        <w:t>2.10.2. При поступлении заявления с пакетом документов путем почтовой связи регистрация запроса осуществляется в течение 3 календарных дней.</w:t>
      </w:r>
    </w:p>
    <w:p w:rsidR="007513E3" w:rsidRPr="00AB0E85" w:rsidRDefault="007513E3" w:rsidP="007513E3">
      <w:pPr>
        <w:spacing w:after="0" w:line="240" w:lineRule="auto"/>
        <w:ind w:firstLine="567"/>
        <w:jc w:val="both"/>
        <w:rPr>
          <w:rFonts w:ascii="Arial" w:eastAsia="Times New Roman" w:hAnsi="Arial" w:cs="Arial"/>
          <w:sz w:val="24"/>
          <w:szCs w:val="24"/>
        </w:rPr>
      </w:pPr>
      <w:r w:rsidRPr="00AB0E85">
        <w:rPr>
          <w:rFonts w:ascii="Arial" w:eastAsia="Times New Roman" w:hAnsi="Arial" w:cs="Arial"/>
          <w:sz w:val="24"/>
          <w:szCs w:val="24"/>
        </w:rPr>
        <w:t>2.10.3. При поступлении запроса с пакетом документов в ходе личного приема заявителя регистрация запроса осуществляется в день приема.</w:t>
      </w:r>
    </w:p>
    <w:p w:rsidR="003272D9" w:rsidRPr="00AB0E85" w:rsidRDefault="003272D9" w:rsidP="003272D9">
      <w:pPr>
        <w:spacing w:after="0" w:line="240" w:lineRule="auto"/>
        <w:ind w:firstLine="567"/>
        <w:jc w:val="both"/>
        <w:rPr>
          <w:rFonts w:ascii="Arial" w:eastAsia="Times New Roman" w:hAnsi="Arial" w:cs="Arial"/>
          <w:sz w:val="24"/>
          <w:szCs w:val="24"/>
        </w:rPr>
      </w:pPr>
      <w:r w:rsidRPr="00AB0E85">
        <w:rPr>
          <w:rFonts w:ascii="Arial" w:eastAsia="Times New Roman" w:hAnsi="Arial" w:cs="Arial"/>
          <w:sz w:val="24"/>
          <w:szCs w:val="24"/>
        </w:rPr>
        <w:t>2.10.4. При поступлении заявления с пакетом документов от сотрудника МФЦ регистрация  запроса осуществляется в день приема.</w:t>
      </w:r>
    </w:p>
    <w:p w:rsidR="007513E3" w:rsidRPr="00AB0E85" w:rsidRDefault="007513E3" w:rsidP="007513E3">
      <w:pPr>
        <w:spacing w:after="0" w:line="240" w:lineRule="auto"/>
        <w:ind w:firstLine="567"/>
        <w:jc w:val="both"/>
        <w:rPr>
          <w:rFonts w:ascii="Arial" w:eastAsia="Times New Roman" w:hAnsi="Arial" w:cs="Arial"/>
          <w:sz w:val="24"/>
          <w:szCs w:val="24"/>
        </w:rPr>
      </w:pPr>
      <w:r w:rsidRPr="00AB0E85">
        <w:rPr>
          <w:rFonts w:ascii="Arial" w:eastAsia="Times New Roman" w:hAnsi="Arial" w:cs="Arial"/>
          <w:sz w:val="24"/>
          <w:szCs w:val="24"/>
        </w:rPr>
        <w:t>2.10.</w:t>
      </w:r>
      <w:r w:rsidR="003272D9" w:rsidRPr="00AB0E85">
        <w:rPr>
          <w:rFonts w:ascii="Arial" w:eastAsia="Times New Roman" w:hAnsi="Arial" w:cs="Arial"/>
          <w:sz w:val="24"/>
          <w:szCs w:val="24"/>
        </w:rPr>
        <w:t>5</w:t>
      </w:r>
      <w:r w:rsidRPr="00AB0E85">
        <w:rPr>
          <w:rFonts w:ascii="Arial" w:eastAsia="Times New Roman" w:hAnsi="Arial" w:cs="Arial"/>
          <w:sz w:val="24"/>
          <w:szCs w:val="24"/>
        </w:rPr>
        <w:t xml:space="preserve">. </w:t>
      </w:r>
      <w:r w:rsidRPr="00AB0E85">
        <w:rPr>
          <w:rFonts w:ascii="Arial" w:eastAsia="Times New Roman" w:hAnsi="Arial" w:cs="Arial"/>
          <w:color w:val="000000"/>
          <w:sz w:val="24"/>
          <w:szCs w:val="24"/>
        </w:rPr>
        <w:t>В любое время с момента приема документов заявитель имеет право на получение сведений о прохождении процедур по предоставлению Муниципальной услуги при помощи телефона, средств Интернета, электронной почты, или посредством личного посещения Отдела.</w:t>
      </w:r>
    </w:p>
    <w:p w:rsidR="007513E3" w:rsidRPr="00AB0E85" w:rsidRDefault="007513E3" w:rsidP="003272D9">
      <w:pPr>
        <w:spacing w:after="0" w:line="240" w:lineRule="auto"/>
        <w:ind w:firstLine="567"/>
        <w:jc w:val="both"/>
        <w:rPr>
          <w:rFonts w:ascii="Arial" w:eastAsia="Times New Roman" w:hAnsi="Arial" w:cs="Arial"/>
          <w:color w:val="000000"/>
          <w:sz w:val="24"/>
          <w:szCs w:val="24"/>
        </w:rPr>
      </w:pPr>
      <w:r w:rsidRPr="00AB0E85">
        <w:rPr>
          <w:rFonts w:ascii="Arial" w:eastAsia="Times New Roman" w:hAnsi="Arial" w:cs="Arial"/>
          <w:color w:val="000000"/>
          <w:sz w:val="24"/>
          <w:szCs w:val="24"/>
        </w:rPr>
        <w:t>Для получения сведений о прохождении процедур по предоставлению Муниципальной услуги заявителем указываются (называются) дата и входящий номер, полученные при подаче документов. Заявителю предоставляются сведения о том, на каком этапе рассмотрения находится представленный им пакет документов.</w:t>
      </w:r>
    </w:p>
    <w:p w:rsidR="003272D9" w:rsidRPr="00AB0E85" w:rsidRDefault="003272D9" w:rsidP="003272D9">
      <w:pPr>
        <w:spacing w:after="0" w:line="240" w:lineRule="auto"/>
        <w:ind w:firstLine="567"/>
        <w:jc w:val="center"/>
        <w:rPr>
          <w:rFonts w:ascii="Arial" w:eastAsia="Times New Roman" w:hAnsi="Arial" w:cs="Arial"/>
          <w:color w:val="000000"/>
          <w:sz w:val="24"/>
          <w:szCs w:val="24"/>
        </w:rPr>
      </w:pPr>
    </w:p>
    <w:p w:rsidR="003272D9"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 xml:space="preserve">2.11. Требования к помещениям, в которых предоставляется </w:t>
      </w: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 xml:space="preserve">Муниципальная услуга, к месту ожидания и приема </w:t>
      </w: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 xml:space="preserve">заявителей, размещению и оформлению визуальной, </w:t>
      </w:r>
    </w:p>
    <w:p w:rsidR="003272D9" w:rsidRPr="00AB0E85" w:rsidRDefault="007513E3" w:rsidP="003272D9">
      <w:pPr>
        <w:spacing w:after="0" w:line="240" w:lineRule="auto"/>
        <w:ind w:firstLine="709"/>
        <w:jc w:val="center"/>
        <w:rPr>
          <w:rFonts w:ascii="Arial" w:hAnsi="Arial" w:cs="Arial"/>
          <w:sz w:val="24"/>
          <w:szCs w:val="24"/>
        </w:rPr>
      </w:pPr>
      <w:r w:rsidRPr="00AB0E85">
        <w:rPr>
          <w:rFonts w:ascii="Arial" w:hAnsi="Arial" w:cs="Arial"/>
          <w:sz w:val="24"/>
          <w:szCs w:val="24"/>
        </w:rPr>
        <w:lastRenderedPageBreak/>
        <w:t xml:space="preserve">текстовой и мультимедийной информации о порядке </w:t>
      </w:r>
    </w:p>
    <w:p w:rsidR="007513E3" w:rsidRPr="00AB0E85" w:rsidRDefault="007513E3" w:rsidP="003272D9">
      <w:pPr>
        <w:spacing w:after="0" w:line="240" w:lineRule="auto"/>
        <w:ind w:firstLine="709"/>
        <w:jc w:val="center"/>
        <w:rPr>
          <w:rFonts w:ascii="Arial" w:hAnsi="Arial" w:cs="Arial"/>
          <w:sz w:val="24"/>
          <w:szCs w:val="24"/>
        </w:rPr>
      </w:pPr>
      <w:r w:rsidRPr="00AB0E85">
        <w:rPr>
          <w:rFonts w:ascii="Arial" w:hAnsi="Arial" w:cs="Arial"/>
          <w:sz w:val="24"/>
          <w:szCs w:val="24"/>
        </w:rPr>
        <w:t>предоставления муниципальной услуги</w:t>
      </w:r>
    </w:p>
    <w:p w:rsidR="007513E3" w:rsidRPr="00AB0E85" w:rsidRDefault="007513E3" w:rsidP="007513E3">
      <w:pPr>
        <w:spacing w:after="0" w:line="240" w:lineRule="auto"/>
        <w:ind w:firstLine="709"/>
        <w:jc w:val="center"/>
        <w:rPr>
          <w:rFonts w:ascii="Arial" w:hAnsi="Arial" w:cs="Arial"/>
          <w:sz w:val="24"/>
          <w:szCs w:val="24"/>
        </w:rPr>
      </w:pPr>
    </w:p>
    <w:p w:rsidR="007513E3" w:rsidRPr="00AB0E85" w:rsidRDefault="007513E3" w:rsidP="007513E3">
      <w:pPr>
        <w:autoSpaceDE w:val="0"/>
        <w:autoSpaceDN w:val="0"/>
        <w:adjustRightInd w:val="0"/>
        <w:spacing w:after="0" w:line="240" w:lineRule="auto"/>
        <w:ind w:right="-6" w:firstLine="540"/>
        <w:jc w:val="both"/>
        <w:rPr>
          <w:rFonts w:ascii="Arial" w:hAnsi="Arial" w:cs="Arial"/>
          <w:sz w:val="24"/>
          <w:szCs w:val="24"/>
        </w:rPr>
      </w:pPr>
      <w:r w:rsidRPr="00AB0E85">
        <w:rPr>
          <w:rFonts w:ascii="Arial" w:hAnsi="Arial" w:cs="Arial"/>
          <w:sz w:val="24"/>
          <w:szCs w:val="24"/>
        </w:rPr>
        <w:t>2.11.1. Помещение для оказания муниципальной услуги должно быть оснащено стульями, столами.</w:t>
      </w:r>
    </w:p>
    <w:p w:rsidR="007513E3" w:rsidRPr="00AB0E85" w:rsidRDefault="007513E3" w:rsidP="007513E3">
      <w:pPr>
        <w:autoSpaceDE w:val="0"/>
        <w:autoSpaceDN w:val="0"/>
        <w:adjustRightInd w:val="0"/>
        <w:spacing w:after="0" w:line="240" w:lineRule="auto"/>
        <w:ind w:right="-6" w:firstLine="540"/>
        <w:jc w:val="both"/>
        <w:rPr>
          <w:rFonts w:ascii="Arial" w:hAnsi="Arial" w:cs="Arial"/>
          <w:sz w:val="24"/>
          <w:szCs w:val="24"/>
        </w:rPr>
      </w:pPr>
      <w:r w:rsidRPr="00AB0E85">
        <w:rPr>
          <w:rFonts w:ascii="Arial" w:hAnsi="Arial" w:cs="Arial"/>
          <w:sz w:val="24"/>
          <w:szCs w:val="24"/>
        </w:rPr>
        <w:t>Для ожидания приема заявителям отводится специальное место, оборудованное стульями, столами (стойками) для возможности оформления документов.</w:t>
      </w:r>
    </w:p>
    <w:p w:rsidR="007513E3" w:rsidRPr="00AB0E85" w:rsidRDefault="007513E3" w:rsidP="007513E3">
      <w:pPr>
        <w:autoSpaceDE w:val="0"/>
        <w:autoSpaceDN w:val="0"/>
        <w:adjustRightInd w:val="0"/>
        <w:spacing w:after="0" w:line="240" w:lineRule="auto"/>
        <w:ind w:firstLine="567"/>
        <w:jc w:val="both"/>
        <w:rPr>
          <w:rFonts w:ascii="Arial" w:hAnsi="Arial" w:cs="Arial"/>
          <w:sz w:val="24"/>
          <w:szCs w:val="24"/>
        </w:rPr>
      </w:pPr>
      <w:r w:rsidRPr="00AB0E85">
        <w:rPr>
          <w:rFonts w:ascii="Arial" w:hAnsi="Arial" w:cs="Arial"/>
          <w:sz w:val="24"/>
          <w:szCs w:val="24"/>
        </w:rPr>
        <w:t xml:space="preserve">Рабочее место специалиста Отдела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оснащено оргтехникой и канцелярскими принадлежностями. </w:t>
      </w:r>
    </w:p>
    <w:p w:rsidR="007513E3" w:rsidRPr="00AB0E85" w:rsidRDefault="007513E3" w:rsidP="007513E3">
      <w:pPr>
        <w:autoSpaceDE w:val="0"/>
        <w:autoSpaceDN w:val="0"/>
        <w:adjustRightInd w:val="0"/>
        <w:spacing w:after="0" w:line="240" w:lineRule="auto"/>
        <w:ind w:right="-6" w:firstLine="540"/>
        <w:jc w:val="both"/>
        <w:rPr>
          <w:rFonts w:ascii="Arial" w:hAnsi="Arial" w:cs="Arial"/>
          <w:sz w:val="24"/>
          <w:szCs w:val="24"/>
        </w:rPr>
      </w:pPr>
      <w:r w:rsidRPr="00AB0E85">
        <w:rPr>
          <w:rFonts w:ascii="Arial" w:hAnsi="Arial" w:cs="Arial"/>
          <w:sz w:val="24"/>
          <w:szCs w:val="24"/>
        </w:rPr>
        <w:t>На информационных стендах Отдела размещаются необходимые для получения Муниципальной услуги материалы:</w:t>
      </w:r>
    </w:p>
    <w:p w:rsidR="007513E3" w:rsidRPr="00AB0E85" w:rsidRDefault="007513E3" w:rsidP="007513E3">
      <w:pPr>
        <w:autoSpaceDE w:val="0"/>
        <w:autoSpaceDN w:val="0"/>
        <w:adjustRightInd w:val="0"/>
        <w:spacing w:after="0" w:line="240" w:lineRule="auto"/>
        <w:ind w:right="-6" w:firstLine="540"/>
        <w:jc w:val="both"/>
        <w:rPr>
          <w:rFonts w:ascii="Arial" w:hAnsi="Arial" w:cs="Arial"/>
          <w:sz w:val="24"/>
          <w:szCs w:val="24"/>
        </w:rPr>
      </w:pPr>
      <w:r w:rsidRPr="00AB0E85">
        <w:rPr>
          <w:rFonts w:ascii="Arial" w:hAnsi="Arial" w:cs="Arial"/>
          <w:sz w:val="24"/>
          <w:szCs w:val="24"/>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7513E3" w:rsidRPr="00AB0E85" w:rsidRDefault="007513E3" w:rsidP="007513E3">
      <w:pPr>
        <w:autoSpaceDE w:val="0"/>
        <w:autoSpaceDN w:val="0"/>
        <w:adjustRightInd w:val="0"/>
        <w:spacing w:after="0" w:line="240" w:lineRule="auto"/>
        <w:ind w:right="-6" w:firstLine="540"/>
        <w:jc w:val="both"/>
        <w:rPr>
          <w:rFonts w:ascii="Arial" w:hAnsi="Arial" w:cs="Arial"/>
          <w:sz w:val="24"/>
          <w:szCs w:val="24"/>
        </w:rPr>
      </w:pPr>
      <w:r w:rsidRPr="00AB0E85">
        <w:rPr>
          <w:rFonts w:ascii="Arial" w:hAnsi="Arial" w:cs="Arial"/>
          <w:sz w:val="24"/>
          <w:szCs w:val="24"/>
        </w:rPr>
        <w:t>перечень документов, необходимых для предоставления Муниципальной услуги;</w:t>
      </w:r>
    </w:p>
    <w:p w:rsidR="007513E3" w:rsidRPr="00AB0E85" w:rsidRDefault="007513E3" w:rsidP="007513E3">
      <w:pPr>
        <w:autoSpaceDE w:val="0"/>
        <w:autoSpaceDN w:val="0"/>
        <w:adjustRightInd w:val="0"/>
        <w:spacing w:after="0" w:line="240" w:lineRule="auto"/>
        <w:ind w:right="-6" w:firstLine="540"/>
        <w:jc w:val="both"/>
        <w:rPr>
          <w:rFonts w:ascii="Arial" w:hAnsi="Arial" w:cs="Arial"/>
          <w:sz w:val="24"/>
          <w:szCs w:val="24"/>
        </w:rPr>
      </w:pPr>
      <w:r w:rsidRPr="00AB0E85">
        <w:rPr>
          <w:rFonts w:ascii="Arial" w:hAnsi="Arial" w:cs="Arial"/>
          <w:sz w:val="24"/>
          <w:szCs w:val="24"/>
        </w:rPr>
        <w:t>образцы заполнения заявлений;</w:t>
      </w:r>
    </w:p>
    <w:p w:rsidR="007513E3" w:rsidRPr="00AB0E85" w:rsidRDefault="007513E3" w:rsidP="007513E3">
      <w:pPr>
        <w:autoSpaceDE w:val="0"/>
        <w:autoSpaceDN w:val="0"/>
        <w:adjustRightInd w:val="0"/>
        <w:spacing w:after="0" w:line="240" w:lineRule="auto"/>
        <w:ind w:right="-6" w:firstLine="540"/>
        <w:jc w:val="both"/>
        <w:rPr>
          <w:rFonts w:ascii="Arial" w:hAnsi="Arial" w:cs="Arial"/>
          <w:sz w:val="24"/>
          <w:szCs w:val="24"/>
        </w:rPr>
      </w:pPr>
      <w:r w:rsidRPr="00AB0E85">
        <w:rPr>
          <w:rFonts w:ascii="Arial" w:hAnsi="Arial" w:cs="Arial"/>
          <w:sz w:val="24"/>
          <w:szCs w:val="24"/>
        </w:rPr>
        <w:t>адрес местонахождения Администрации, Отдела, МФЦ режим (график) приема граждан, номера телефонов для справок (консультаций), адреса электронной почты;</w:t>
      </w:r>
    </w:p>
    <w:p w:rsidR="007513E3" w:rsidRPr="00AB0E85" w:rsidRDefault="007513E3" w:rsidP="007513E3">
      <w:pPr>
        <w:autoSpaceDE w:val="0"/>
        <w:autoSpaceDN w:val="0"/>
        <w:adjustRightInd w:val="0"/>
        <w:spacing w:after="0" w:line="240" w:lineRule="auto"/>
        <w:ind w:right="-6" w:firstLine="540"/>
        <w:jc w:val="both"/>
        <w:rPr>
          <w:rFonts w:ascii="Arial" w:hAnsi="Arial" w:cs="Arial"/>
          <w:sz w:val="24"/>
          <w:szCs w:val="24"/>
        </w:rPr>
      </w:pPr>
      <w:r w:rsidRPr="00AB0E85">
        <w:rPr>
          <w:rFonts w:ascii="Arial" w:hAnsi="Arial" w:cs="Arial"/>
          <w:sz w:val="24"/>
          <w:szCs w:val="24"/>
        </w:rPr>
        <w:t>порядок обжалования решения, действия (бездействия) должностных лиц при предоставлении Муниципальной услуги;</w:t>
      </w:r>
    </w:p>
    <w:p w:rsidR="007513E3" w:rsidRPr="00AB0E85" w:rsidRDefault="007513E3" w:rsidP="007513E3">
      <w:pPr>
        <w:autoSpaceDE w:val="0"/>
        <w:autoSpaceDN w:val="0"/>
        <w:adjustRightInd w:val="0"/>
        <w:spacing w:after="0" w:line="240" w:lineRule="auto"/>
        <w:ind w:right="-6" w:firstLine="540"/>
        <w:jc w:val="both"/>
        <w:rPr>
          <w:rFonts w:ascii="Arial" w:hAnsi="Arial" w:cs="Arial"/>
          <w:sz w:val="24"/>
          <w:szCs w:val="24"/>
        </w:rPr>
      </w:pPr>
      <w:r w:rsidRPr="00AB0E85">
        <w:rPr>
          <w:rFonts w:ascii="Arial" w:hAnsi="Arial" w:cs="Arial"/>
          <w:sz w:val="24"/>
          <w:szCs w:val="24"/>
        </w:rPr>
        <w:t>другая необходимая информация.</w:t>
      </w:r>
    </w:p>
    <w:p w:rsidR="007513E3" w:rsidRPr="00AB0E85" w:rsidRDefault="007513E3" w:rsidP="007513E3">
      <w:pPr>
        <w:autoSpaceDE w:val="0"/>
        <w:autoSpaceDN w:val="0"/>
        <w:adjustRightInd w:val="0"/>
        <w:spacing w:after="0" w:line="240" w:lineRule="auto"/>
        <w:ind w:right="-6" w:firstLine="540"/>
        <w:jc w:val="both"/>
        <w:rPr>
          <w:rFonts w:ascii="Arial" w:hAnsi="Arial" w:cs="Arial"/>
          <w:sz w:val="24"/>
          <w:szCs w:val="24"/>
        </w:rPr>
      </w:pPr>
      <w:r w:rsidRPr="00AB0E85">
        <w:rPr>
          <w:rFonts w:ascii="Arial" w:hAnsi="Arial" w:cs="Arial"/>
          <w:sz w:val="24"/>
          <w:szCs w:val="24"/>
        </w:rPr>
        <w:t>Тексты информационных материалов печатаются удобным для чтения шрифтом, без исправлений, наиболее важные места выделяются полужирным шрифтом либо подчеркиваются.</w:t>
      </w:r>
    </w:p>
    <w:p w:rsidR="007513E3" w:rsidRPr="00AB0E85" w:rsidRDefault="007513E3" w:rsidP="007513E3">
      <w:pPr>
        <w:autoSpaceDE w:val="0"/>
        <w:autoSpaceDN w:val="0"/>
        <w:adjustRightInd w:val="0"/>
        <w:spacing w:after="0" w:line="240" w:lineRule="auto"/>
        <w:ind w:firstLine="720"/>
        <w:jc w:val="both"/>
        <w:rPr>
          <w:rFonts w:ascii="Arial" w:hAnsi="Arial" w:cs="Arial"/>
          <w:sz w:val="24"/>
          <w:szCs w:val="24"/>
        </w:rPr>
      </w:pPr>
      <w:r w:rsidRPr="00AB0E85">
        <w:rPr>
          <w:rFonts w:ascii="Arial" w:hAnsi="Arial" w:cs="Arial"/>
          <w:sz w:val="24"/>
          <w:szCs w:val="24"/>
        </w:rPr>
        <w:t>2.11.2. Вход в помещение, в котором предоставляется Муниципальная услуга, должен обеспечивать беспрепятственный доступ инвалидов, включая инвалидов, использующих кресла-коляски.</w:t>
      </w:r>
    </w:p>
    <w:p w:rsidR="007513E3" w:rsidRPr="00AB0E85" w:rsidRDefault="007513E3" w:rsidP="007513E3">
      <w:pPr>
        <w:autoSpaceDE w:val="0"/>
        <w:autoSpaceDN w:val="0"/>
        <w:adjustRightInd w:val="0"/>
        <w:spacing w:after="0" w:line="240" w:lineRule="auto"/>
        <w:ind w:firstLine="720"/>
        <w:jc w:val="both"/>
        <w:rPr>
          <w:rFonts w:ascii="Arial" w:hAnsi="Arial" w:cs="Arial"/>
          <w:sz w:val="24"/>
          <w:szCs w:val="24"/>
        </w:rPr>
      </w:pPr>
      <w:r w:rsidRPr="00AB0E85">
        <w:rPr>
          <w:rFonts w:ascii="Arial" w:hAnsi="Arial" w:cs="Arial"/>
          <w:sz w:val="24"/>
          <w:szCs w:val="24"/>
        </w:rPr>
        <w:t>2.11.3. Двери кабинета приема документов должны быть оборудованы информационными табличками (вывесками) с указанием:</w:t>
      </w:r>
    </w:p>
    <w:p w:rsidR="007513E3" w:rsidRPr="00AB0E85" w:rsidRDefault="007513E3" w:rsidP="007513E3">
      <w:pPr>
        <w:autoSpaceDE w:val="0"/>
        <w:autoSpaceDN w:val="0"/>
        <w:adjustRightInd w:val="0"/>
        <w:spacing w:after="0" w:line="240" w:lineRule="auto"/>
        <w:ind w:firstLine="700"/>
        <w:jc w:val="both"/>
        <w:rPr>
          <w:rFonts w:ascii="Arial" w:hAnsi="Arial" w:cs="Arial"/>
          <w:sz w:val="24"/>
          <w:szCs w:val="24"/>
        </w:rPr>
      </w:pPr>
      <w:r w:rsidRPr="00AB0E85">
        <w:rPr>
          <w:rFonts w:ascii="Arial" w:hAnsi="Arial" w:cs="Arial"/>
          <w:sz w:val="24"/>
          <w:szCs w:val="24"/>
        </w:rPr>
        <w:t>номера кабинета;</w:t>
      </w:r>
    </w:p>
    <w:p w:rsidR="007513E3" w:rsidRPr="00AB0E85" w:rsidRDefault="007513E3" w:rsidP="007513E3">
      <w:pPr>
        <w:autoSpaceDE w:val="0"/>
        <w:autoSpaceDN w:val="0"/>
        <w:adjustRightInd w:val="0"/>
        <w:spacing w:after="0" w:line="240" w:lineRule="auto"/>
        <w:ind w:firstLine="700"/>
        <w:jc w:val="both"/>
        <w:rPr>
          <w:rFonts w:ascii="Arial" w:hAnsi="Arial" w:cs="Arial"/>
          <w:sz w:val="24"/>
          <w:szCs w:val="24"/>
        </w:rPr>
      </w:pPr>
      <w:r w:rsidRPr="00AB0E85">
        <w:rPr>
          <w:rFonts w:ascii="Arial" w:hAnsi="Arial" w:cs="Arial"/>
          <w:sz w:val="24"/>
          <w:szCs w:val="24"/>
        </w:rPr>
        <w:t>фамилии, имени, отчества и должности специалиста, осуществляющего прием заявителей;</w:t>
      </w:r>
    </w:p>
    <w:p w:rsidR="007513E3" w:rsidRPr="00AB0E85" w:rsidRDefault="007513E3" w:rsidP="007513E3">
      <w:pPr>
        <w:autoSpaceDE w:val="0"/>
        <w:autoSpaceDN w:val="0"/>
        <w:adjustRightInd w:val="0"/>
        <w:spacing w:after="0" w:line="240" w:lineRule="auto"/>
        <w:ind w:firstLine="700"/>
        <w:jc w:val="both"/>
        <w:rPr>
          <w:rFonts w:ascii="Arial" w:hAnsi="Arial" w:cs="Arial"/>
          <w:sz w:val="24"/>
          <w:szCs w:val="24"/>
        </w:rPr>
      </w:pPr>
      <w:r w:rsidRPr="00AB0E85">
        <w:rPr>
          <w:rFonts w:ascii="Arial" w:hAnsi="Arial" w:cs="Arial"/>
          <w:sz w:val="24"/>
          <w:szCs w:val="24"/>
        </w:rPr>
        <w:t>времени приема заявителей, перерыва на обед и технического перерыва.</w:t>
      </w:r>
    </w:p>
    <w:p w:rsidR="007513E3" w:rsidRPr="00AB0E85" w:rsidRDefault="007513E3" w:rsidP="007513E3">
      <w:pPr>
        <w:autoSpaceDE w:val="0"/>
        <w:autoSpaceDN w:val="0"/>
        <w:adjustRightInd w:val="0"/>
        <w:spacing w:after="0" w:line="240" w:lineRule="auto"/>
        <w:ind w:firstLine="709"/>
        <w:jc w:val="both"/>
        <w:rPr>
          <w:rFonts w:ascii="Arial" w:hAnsi="Arial" w:cs="Arial"/>
          <w:sz w:val="24"/>
          <w:szCs w:val="24"/>
        </w:rPr>
      </w:pPr>
      <w:r w:rsidRPr="00AB0E85">
        <w:rPr>
          <w:rFonts w:ascii="Arial" w:hAnsi="Arial" w:cs="Arial"/>
          <w:sz w:val="24"/>
          <w:szCs w:val="24"/>
        </w:rPr>
        <w:t xml:space="preserve">2.11.4.  При организации рабочих мест должна быть предусмотрена возможность свободного входа и выхода специалистов из помещения. </w:t>
      </w:r>
    </w:p>
    <w:p w:rsidR="007513E3" w:rsidRPr="00AB0E85" w:rsidRDefault="007513E3" w:rsidP="007513E3">
      <w:pPr>
        <w:spacing w:after="0" w:line="240" w:lineRule="auto"/>
        <w:ind w:firstLine="709"/>
        <w:jc w:val="center"/>
        <w:rPr>
          <w:rFonts w:ascii="Arial" w:hAnsi="Arial" w:cs="Arial"/>
          <w:sz w:val="24"/>
          <w:szCs w:val="24"/>
        </w:rPr>
      </w:pP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2.12. Показатели доступности и качества Муниципальной</w:t>
      </w: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 xml:space="preserve">услуги, в том числе количество взаимодействий заявителей </w:t>
      </w: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 xml:space="preserve">с должностными лицами при предоставлении Муниципальной </w:t>
      </w: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услуги и их продолжительность</w:t>
      </w:r>
    </w:p>
    <w:p w:rsidR="007513E3" w:rsidRPr="00AB0E85" w:rsidRDefault="007513E3" w:rsidP="007513E3">
      <w:pPr>
        <w:spacing w:after="0" w:line="240" w:lineRule="auto"/>
        <w:ind w:firstLine="709"/>
        <w:jc w:val="center"/>
        <w:rPr>
          <w:rFonts w:ascii="Arial" w:hAnsi="Arial" w:cs="Arial"/>
          <w:sz w:val="24"/>
          <w:szCs w:val="24"/>
        </w:rPr>
      </w:pP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2.12.1. Показателями доступности предоставления Муниципальной услуги являются:</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расположенность в зоне доступности к основным транспортным магистралям, хорошие подъездные дороги;</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минимальное время ожидания предоставления Муниципальной услуги;</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 xml:space="preserve">наличие полной и понятной информации о местах, порядке и сроках предоставления Муниципальной услуги в общедоступных местах в здании Отдела, в информационно-телекоммуникационных сетях общего пользования (в том числе в </w:t>
      </w:r>
      <w:r w:rsidRPr="00AB0E85">
        <w:rPr>
          <w:rFonts w:ascii="Arial" w:hAnsi="Arial" w:cs="Arial"/>
          <w:sz w:val="24"/>
          <w:szCs w:val="24"/>
        </w:rPr>
        <w:lastRenderedPageBreak/>
        <w:t>сети «Интернет»), средствах массовой информации, информационных материалах (брошюрах, буклетах);</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простота и ясность изложения информационных материалов;</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наличие необходимого и достаточного количества специалистов, а также помещений, в которых осуществляется прием и выдача документов, в целях соблюдения установленных Административным регламентом сроков предоставления Муниципальной услуги;</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культура обслуживания заявителей;</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точность исполнения Муниципальной услуги.</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2.12.2. Качество предоставления муниципальной услуги характеризуется отсутствием жалоб заявителей на:</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наличие очередей при приеме и получении документов;</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нарушение сроков предоставления услуги;</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некомпетентность и неисполнительность должностных лиц и муниципальных служащих, участвовавших в предоставление Муниципальной услуги;</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безосновательный отказ в приеме документов и в предоставлении муниципальной услуги;</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нарушение прав и законных интересов граждан и юридических лиц.</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2.12.3. Взаимодействие заявителя со специалистами Отдела осуществляется при личном обращении заявителя:</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для подачи документов, необходимых для предоставления муниципальной услуги;</w:t>
      </w:r>
    </w:p>
    <w:p w:rsidR="00BF3209" w:rsidRPr="00AB0E85" w:rsidRDefault="007513E3" w:rsidP="007513E3">
      <w:pPr>
        <w:spacing w:after="0" w:line="240" w:lineRule="auto"/>
        <w:ind w:firstLine="709"/>
        <w:jc w:val="both"/>
        <w:rPr>
          <w:rFonts w:ascii="Arial" w:eastAsia="Times New Roman" w:hAnsi="Arial" w:cs="Arial"/>
          <w:sz w:val="24"/>
          <w:szCs w:val="24"/>
        </w:rPr>
      </w:pPr>
      <w:r w:rsidRPr="00AB0E85">
        <w:rPr>
          <w:rFonts w:ascii="Arial" w:hAnsi="Arial" w:cs="Arial"/>
          <w:sz w:val="24"/>
          <w:szCs w:val="24"/>
        </w:rPr>
        <w:t xml:space="preserve">за получением </w:t>
      </w:r>
      <w:r w:rsidR="00BF3209" w:rsidRPr="00AB0E85">
        <w:rPr>
          <w:rFonts w:ascii="Arial" w:hAnsi="Arial" w:cs="Arial"/>
          <w:sz w:val="24"/>
          <w:szCs w:val="24"/>
        </w:rPr>
        <w:t xml:space="preserve">предварительного </w:t>
      </w:r>
      <w:r w:rsidRPr="00AB0E85">
        <w:rPr>
          <w:rFonts w:ascii="Arial" w:eastAsia="Times New Roman" w:hAnsi="Arial" w:cs="Arial"/>
          <w:sz w:val="24"/>
          <w:szCs w:val="24"/>
        </w:rPr>
        <w:t>разрешения на</w:t>
      </w:r>
      <w:r w:rsidR="00BF3209" w:rsidRPr="00AB0E85">
        <w:rPr>
          <w:rFonts w:ascii="Arial" w:eastAsia="Times New Roman" w:hAnsi="Arial" w:cs="Arial"/>
          <w:sz w:val="24"/>
          <w:szCs w:val="24"/>
        </w:rPr>
        <w:t xml:space="preserve"> продажу (перерегистрацию) автомобилей (мотоциклов, других транспортных средств), принадлежащих несовершеннолетним. </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за получением выписки из протокола Совета об отказе в выдаче данного разрешения.</w:t>
      </w:r>
    </w:p>
    <w:p w:rsidR="007513E3" w:rsidRPr="00AB0E85" w:rsidRDefault="007513E3" w:rsidP="007513E3">
      <w:pPr>
        <w:spacing w:after="0" w:line="240" w:lineRule="auto"/>
        <w:ind w:firstLine="709"/>
        <w:jc w:val="both"/>
        <w:rPr>
          <w:rFonts w:ascii="Arial" w:hAnsi="Arial" w:cs="Arial"/>
          <w:sz w:val="24"/>
          <w:szCs w:val="24"/>
        </w:rPr>
      </w:pPr>
      <w:r w:rsidRPr="00AB0E85">
        <w:rPr>
          <w:rFonts w:ascii="Arial" w:hAnsi="Arial" w:cs="Arial"/>
          <w:sz w:val="24"/>
          <w:szCs w:val="24"/>
        </w:rPr>
        <w:t>2.12.4. Продолжительность взаимодействия заявителя со специалистами Отдела при предоставлении муниципальной услуги составляет 20 минут по каждому из указанных видов взаимодействия.</w:t>
      </w:r>
    </w:p>
    <w:p w:rsidR="007513E3" w:rsidRPr="00AB0E85" w:rsidRDefault="007513E3" w:rsidP="007513E3">
      <w:pPr>
        <w:autoSpaceDE w:val="0"/>
        <w:autoSpaceDN w:val="0"/>
        <w:adjustRightInd w:val="0"/>
        <w:spacing w:after="0" w:line="240" w:lineRule="auto"/>
        <w:ind w:right="-6" w:firstLine="540"/>
        <w:jc w:val="both"/>
        <w:rPr>
          <w:rFonts w:ascii="Arial" w:hAnsi="Arial" w:cs="Arial"/>
          <w:sz w:val="24"/>
          <w:szCs w:val="24"/>
        </w:rPr>
      </w:pPr>
    </w:p>
    <w:p w:rsidR="007513E3" w:rsidRPr="00AB0E85" w:rsidRDefault="007513E3" w:rsidP="007513E3">
      <w:pPr>
        <w:autoSpaceDE w:val="0"/>
        <w:autoSpaceDN w:val="0"/>
        <w:adjustRightInd w:val="0"/>
        <w:spacing w:after="0" w:line="240" w:lineRule="auto"/>
        <w:ind w:firstLine="540"/>
        <w:jc w:val="center"/>
        <w:outlineLvl w:val="2"/>
        <w:rPr>
          <w:rFonts w:ascii="Arial" w:hAnsi="Arial" w:cs="Arial"/>
          <w:sz w:val="24"/>
          <w:szCs w:val="24"/>
        </w:rPr>
      </w:pPr>
      <w:r w:rsidRPr="00AB0E85">
        <w:rPr>
          <w:rFonts w:ascii="Arial" w:hAnsi="Arial" w:cs="Arial"/>
          <w:sz w:val="24"/>
          <w:szCs w:val="24"/>
        </w:rPr>
        <w:t>2.13.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7513E3" w:rsidRPr="00AB0E85" w:rsidRDefault="007513E3" w:rsidP="007513E3">
      <w:pPr>
        <w:autoSpaceDE w:val="0"/>
        <w:autoSpaceDN w:val="0"/>
        <w:adjustRightInd w:val="0"/>
        <w:spacing w:after="0" w:line="240" w:lineRule="auto"/>
        <w:ind w:firstLine="540"/>
        <w:jc w:val="center"/>
        <w:outlineLvl w:val="2"/>
        <w:rPr>
          <w:rFonts w:ascii="Arial" w:hAnsi="Arial" w:cs="Arial"/>
          <w:sz w:val="24"/>
          <w:szCs w:val="24"/>
        </w:rPr>
      </w:pPr>
    </w:p>
    <w:p w:rsidR="007513E3" w:rsidRPr="00AB0E85" w:rsidRDefault="007513E3" w:rsidP="007513E3">
      <w:pPr>
        <w:spacing w:after="0" w:line="240" w:lineRule="auto"/>
        <w:ind w:firstLine="720"/>
        <w:jc w:val="both"/>
        <w:rPr>
          <w:rFonts w:ascii="Arial" w:hAnsi="Arial" w:cs="Arial"/>
          <w:b/>
          <w:sz w:val="24"/>
          <w:szCs w:val="24"/>
        </w:rPr>
      </w:pPr>
      <w:r w:rsidRPr="00AB0E85">
        <w:rPr>
          <w:rFonts w:ascii="Arial" w:eastAsia="Times New Roman" w:hAnsi="Arial" w:cs="Arial"/>
          <w:sz w:val="24"/>
          <w:szCs w:val="24"/>
        </w:rPr>
        <w:t xml:space="preserve">2.13.1. Обращения заявителей по электронной почте и их письменные запросы рассматриваются в </w:t>
      </w:r>
      <w:r w:rsidR="00BF3209" w:rsidRPr="00AB0E85">
        <w:rPr>
          <w:rFonts w:ascii="Arial" w:eastAsia="Times New Roman" w:hAnsi="Arial" w:cs="Arial"/>
          <w:sz w:val="24"/>
          <w:szCs w:val="24"/>
        </w:rPr>
        <w:t>Отделе</w:t>
      </w:r>
      <w:r w:rsidRPr="00AB0E85">
        <w:rPr>
          <w:rFonts w:ascii="Arial" w:eastAsia="Times New Roman" w:hAnsi="Arial" w:cs="Arial"/>
          <w:sz w:val="24"/>
          <w:szCs w:val="24"/>
        </w:rPr>
        <w:t xml:space="preserve">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
    <w:p w:rsidR="007513E3" w:rsidRPr="00AB0E85" w:rsidRDefault="007513E3" w:rsidP="007513E3">
      <w:pPr>
        <w:autoSpaceDE w:val="0"/>
        <w:autoSpaceDN w:val="0"/>
        <w:adjustRightInd w:val="0"/>
        <w:spacing w:after="0" w:line="240" w:lineRule="auto"/>
        <w:ind w:firstLine="540"/>
        <w:jc w:val="both"/>
        <w:rPr>
          <w:rFonts w:ascii="Arial" w:hAnsi="Arial" w:cs="Arial"/>
          <w:sz w:val="24"/>
          <w:szCs w:val="24"/>
        </w:rPr>
      </w:pPr>
      <w:r w:rsidRPr="00AB0E85">
        <w:rPr>
          <w:rFonts w:ascii="Arial" w:hAnsi="Arial" w:cs="Arial"/>
          <w:sz w:val="24"/>
          <w:szCs w:val="24"/>
        </w:rPr>
        <w:t>2.13.2. При предоставлении муниципальной услуги в электронной форме заявителю обеспечивается:</w:t>
      </w:r>
    </w:p>
    <w:p w:rsidR="007513E3" w:rsidRPr="00AB0E85" w:rsidRDefault="007513E3" w:rsidP="007513E3">
      <w:pPr>
        <w:autoSpaceDE w:val="0"/>
        <w:autoSpaceDN w:val="0"/>
        <w:adjustRightInd w:val="0"/>
        <w:spacing w:after="0" w:line="240" w:lineRule="auto"/>
        <w:ind w:firstLine="540"/>
        <w:jc w:val="both"/>
        <w:rPr>
          <w:rFonts w:ascii="Arial" w:hAnsi="Arial" w:cs="Arial"/>
          <w:sz w:val="24"/>
          <w:szCs w:val="24"/>
        </w:rPr>
      </w:pPr>
      <w:r w:rsidRPr="00AB0E85">
        <w:rPr>
          <w:rFonts w:ascii="Arial" w:hAnsi="Arial" w:cs="Arial"/>
          <w:sz w:val="24"/>
          <w:szCs w:val="24"/>
        </w:rPr>
        <w:t>доступность для копирования и заполнения заявителями заявления в форме электронного документа;</w:t>
      </w:r>
    </w:p>
    <w:p w:rsidR="007513E3" w:rsidRPr="00AB0E85" w:rsidRDefault="007513E3" w:rsidP="007513E3">
      <w:pPr>
        <w:autoSpaceDE w:val="0"/>
        <w:autoSpaceDN w:val="0"/>
        <w:adjustRightInd w:val="0"/>
        <w:spacing w:after="0" w:line="240" w:lineRule="auto"/>
        <w:ind w:firstLine="540"/>
        <w:jc w:val="both"/>
        <w:outlineLvl w:val="2"/>
        <w:rPr>
          <w:rFonts w:ascii="Arial" w:hAnsi="Arial" w:cs="Arial"/>
          <w:sz w:val="24"/>
          <w:szCs w:val="24"/>
        </w:rPr>
      </w:pPr>
      <w:r w:rsidRPr="00AB0E85">
        <w:rPr>
          <w:rFonts w:ascii="Arial" w:hAnsi="Arial" w:cs="Arial"/>
          <w:sz w:val="24"/>
          <w:szCs w:val="24"/>
        </w:rPr>
        <w:t>возможность получения заявителем сведений о ходе выполнения запроса о предоставлении муниципальной услуги.</w:t>
      </w:r>
    </w:p>
    <w:p w:rsidR="007513E3" w:rsidRPr="00AB0E85" w:rsidRDefault="007513E3" w:rsidP="007513E3">
      <w:pPr>
        <w:autoSpaceDE w:val="0"/>
        <w:autoSpaceDN w:val="0"/>
        <w:adjustRightInd w:val="0"/>
        <w:spacing w:after="0" w:line="240" w:lineRule="auto"/>
        <w:ind w:firstLine="540"/>
        <w:jc w:val="both"/>
        <w:outlineLvl w:val="2"/>
        <w:rPr>
          <w:rFonts w:ascii="Arial" w:hAnsi="Arial" w:cs="Arial"/>
          <w:sz w:val="24"/>
          <w:szCs w:val="24"/>
        </w:rPr>
      </w:pPr>
      <w:r w:rsidRPr="00AB0E85">
        <w:rPr>
          <w:rFonts w:ascii="Arial" w:hAnsi="Arial" w:cs="Arial"/>
          <w:sz w:val="24"/>
          <w:szCs w:val="24"/>
        </w:rPr>
        <w:t xml:space="preserve">2.13.3. При направлении заявителем обращения в форме электронного документа на адрес электронной почты, указанный заявителем, направляется электронное сообщение, подтверждающее поступление его обращения в Администрацию. </w:t>
      </w:r>
    </w:p>
    <w:p w:rsidR="007513E3" w:rsidRPr="00AB0E85" w:rsidRDefault="007513E3" w:rsidP="007513E3">
      <w:pPr>
        <w:autoSpaceDE w:val="0"/>
        <w:autoSpaceDN w:val="0"/>
        <w:adjustRightInd w:val="0"/>
        <w:spacing w:after="0" w:line="240" w:lineRule="auto"/>
        <w:ind w:firstLine="540"/>
        <w:jc w:val="both"/>
        <w:rPr>
          <w:rFonts w:ascii="Arial" w:hAnsi="Arial" w:cs="Arial"/>
          <w:sz w:val="24"/>
          <w:szCs w:val="24"/>
        </w:rPr>
      </w:pPr>
      <w:r w:rsidRPr="00AB0E85">
        <w:rPr>
          <w:rFonts w:ascii="Arial" w:hAnsi="Arial" w:cs="Arial"/>
          <w:sz w:val="24"/>
          <w:szCs w:val="24"/>
        </w:rPr>
        <w:lastRenderedPageBreak/>
        <w:t>2.13.4. Заявителям обеспечивается возможность получения информации о порядке предоставления муниципальной услуги, а также копирования форм заявлений и иных документов, необходимых для получения муниципальной услуги, на официальном сайте Администрации в сети Интернет и на «Портале государственных и муниципальных услуг Краснодарского края».</w:t>
      </w:r>
    </w:p>
    <w:p w:rsidR="007513E3" w:rsidRPr="00AB0E85" w:rsidRDefault="007513E3" w:rsidP="007513E3">
      <w:pPr>
        <w:autoSpaceDE w:val="0"/>
        <w:autoSpaceDN w:val="0"/>
        <w:adjustRightInd w:val="0"/>
        <w:spacing w:after="0" w:line="240" w:lineRule="auto"/>
        <w:ind w:right="-6" w:firstLine="540"/>
        <w:jc w:val="both"/>
        <w:rPr>
          <w:rFonts w:ascii="Arial" w:hAnsi="Arial" w:cs="Arial"/>
          <w:sz w:val="24"/>
          <w:szCs w:val="24"/>
        </w:rPr>
      </w:pPr>
      <w:r w:rsidRPr="00AB0E85">
        <w:rPr>
          <w:rFonts w:ascii="Arial" w:hAnsi="Arial" w:cs="Arial"/>
          <w:sz w:val="24"/>
          <w:szCs w:val="24"/>
        </w:rPr>
        <w:t>2.13.5. В случае если обращение гражданина поступило в форме электронного документа, то ответ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7513E3" w:rsidRPr="00AB0E85" w:rsidRDefault="007513E3" w:rsidP="007513E3">
      <w:pPr>
        <w:autoSpaceDE w:val="0"/>
        <w:autoSpaceDN w:val="0"/>
        <w:adjustRightInd w:val="0"/>
        <w:spacing w:after="0" w:line="240" w:lineRule="auto"/>
        <w:ind w:firstLine="540"/>
        <w:jc w:val="both"/>
        <w:rPr>
          <w:rFonts w:ascii="Arial" w:eastAsia="Times New Roman" w:hAnsi="Arial" w:cs="Arial"/>
          <w:sz w:val="24"/>
          <w:szCs w:val="24"/>
        </w:rPr>
      </w:pPr>
      <w:r w:rsidRPr="00AB0E85">
        <w:rPr>
          <w:rFonts w:ascii="Arial" w:eastAsia="Times New Roman" w:hAnsi="Arial" w:cs="Arial"/>
          <w:sz w:val="24"/>
          <w:szCs w:val="24"/>
        </w:rPr>
        <w:t>2.13.6. Внесение изменений в настоящий Административный регламент осуществляется в случае изменения федерального или краевого законодательства, регулирующего исполнение муниципальной услуги, а также по предложениям органов исполнительной власти Краснодарского края, основанным на результатах анализа практики применения настоящего административного регламента.</w:t>
      </w:r>
    </w:p>
    <w:p w:rsidR="007513E3" w:rsidRPr="00AB0E85" w:rsidRDefault="007513E3" w:rsidP="007513E3">
      <w:pPr>
        <w:spacing w:after="0" w:line="240" w:lineRule="auto"/>
        <w:rPr>
          <w:rFonts w:ascii="Arial" w:hAnsi="Arial" w:cs="Arial"/>
          <w:sz w:val="24"/>
          <w:szCs w:val="24"/>
        </w:rPr>
      </w:pPr>
    </w:p>
    <w:p w:rsidR="007513E3" w:rsidRPr="00AB0E85" w:rsidRDefault="007513E3" w:rsidP="007513E3">
      <w:pPr>
        <w:pStyle w:val="1"/>
        <w:tabs>
          <w:tab w:val="clear" w:pos="432"/>
          <w:tab w:val="num" w:pos="0"/>
        </w:tabs>
        <w:spacing w:before="0" w:after="0"/>
        <w:ind w:left="0" w:firstLine="720"/>
        <w:rPr>
          <w:b w:val="0"/>
          <w:color w:val="auto"/>
          <w:sz w:val="24"/>
          <w:szCs w:val="24"/>
        </w:rPr>
      </w:pPr>
      <w:r w:rsidRPr="00AB0E85">
        <w:rPr>
          <w:b w:val="0"/>
          <w:color w:val="auto"/>
          <w:sz w:val="24"/>
          <w:szCs w:val="24"/>
        </w:rPr>
        <w:t>3. Состав, последовательность и сроки</w:t>
      </w:r>
    </w:p>
    <w:p w:rsidR="007513E3" w:rsidRPr="00AB0E85" w:rsidRDefault="007513E3" w:rsidP="007513E3">
      <w:pPr>
        <w:pStyle w:val="1"/>
        <w:tabs>
          <w:tab w:val="clear" w:pos="432"/>
          <w:tab w:val="num" w:pos="0"/>
        </w:tabs>
        <w:spacing w:before="0" w:after="0"/>
        <w:ind w:left="0" w:firstLine="720"/>
        <w:rPr>
          <w:b w:val="0"/>
          <w:color w:val="auto"/>
          <w:sz w:val="24"/>
          <w:szCs w:val="24"/>
        </w:rPr>
      </w:pPr>
      <w:r w:rsidRPr="00AB0E85">
        <w:rPr>
          <w:b w:val="0"/>
          <w:color w:val="auto"/>
          <w:sz w:val="24"/>
          <w:szCs w:val="24"/>
        </w:rPr>
        <w:t>выполнения административных процедур (действий), требования</w:t>
      </w:r>
    </w:p>
    <w:p w:rsidR="007513E3" w:rsidRPr="00AB0E85" w:rsidRDefault="007513E3" w:rsidP="007513E3">
      <w:pPr>
        <w:pStyle w:val="1"/>
        <w:tabs>
          <w:tab w:val="clear" w:pos="432"/>
          <w:tab w:val="num" w:pos="0"/>
        </w:tabs>
        <w:spacing w:before="0" w:after="0"/>
        <w:ind w:left="0" w:firstLine="720"/>
        <w:rPr>
          <w:b w:val="0"/>
          <w:color w:val="auto"/>
          <w:sz w:val="24"/>
          <w:szCs w:val="24"/>
        </w:rPr>
      </w:pPr>
      <w:r w:rsidRPr="00AB0E85">
        <w:rPr>
          <w:b w:val="0"/>
          <w:color w:val="auto"/>
          <w:sz w:val="24"/>
          <w:szCs w:val="24"/>
        </w:rPr>
        <w:t>к порядку их выполнения, в том числе особенности выполнения административных процедур в электронной форме</w:t>
      </w:r>
    </w:p>
    <w:p w:rsidR="007513E3" w:rsidRPr="00AB0E85" w:rsidRDefault="007513E3" w:rsidP="007513E3">
      <w:pPr>
        <w:pStyle w:val="2"/>
        <w:keepNext w:val="0"/>
        <w:widowControl w:val="0"/>
        <w:numPr>
          <w:ilvl w:val="1"/>
          <w:numId w:val="0"/>
        </w:numPr>
        <w:tabs>
          <w:tab w:val="clear" w:pos="0"/>
        </w:tabs>
        <w:suppressAutoHyphens w:val="0"/>
        <w:spacing w:before="0" w:after="0"/>
        <w:ind w:firstLine="720"/>
        <w:jc w:val="center"/>
        <w:rPr>
          <w:b w:val="0"/>
          <w:bCs w:val="0"/>
          <w:i w:val="0"/>
          <w:iCs w:val="0"/>
          <w:sz w:val="24"/>
          <w:szCs w:val="24"/>
        </w:rPr>
      </w:pPr>
    </w:p>
    <w:p w:rsidR="007513E3" w:rsidRPr="00AB0E85" w:rsidRDefault="007513E3" w:rsidP="007513E3">
      <w:pPr>
        <w:autoSpaceDE w:val="0"/>
        <w:autoSpaceDN w:val="0"/>
        <w:adjustRightInd w:val="0"/>
        <w:spacing w:after="0" w:line="240" w:lineRule="auto"/>
        <w:ind w:firstLine="540"/>
        <w:jc w:val="center"/>
        <w:outlineLvl w:val="2"/>
        <w:rPr>
          <w:rFonts w:ascii="Arial" w:eastAsia="Times New Roman" w:hAnsi="Arial" w:cs="Arial"/>
          <w:sz w:val="24"/>
          <w:szCs w:val="24"/>
        </w:rPr>
      </w:pPr>
      <w:r w:rsidRPr="00AB0E85">
        <w:rPr>
          <w:rFonts w:ascii="Arial" w:eastAsia="Times New Roman" w:hAnsi="Arial" w:cs="Arial"/>
          <w:sz w:val="24"/>
          <w:szCs w:val="24"/>
        </w:rPr>
        <w:t xml:space="preserve">3.1. </w:t>
      </w:r>
      <w:r w:rsidRPr="00AB0E85">
        <w:rPr>
          <w:rFonts w:ascii="Arial" w:hAnsi="Arial" w:cs="Arial"/>
          <w:sz w:val="24"/>
          <w:szCs w:val="24"/>
        </w:rPr>
        <w:t xml:space="preserve">Исчерпывающий перечень административных процедур при </w:t>
      </w:r>
      <w:r w:rsidRPr="00AB0E85">
        <w:rPr>
          <w:rFonts w:ascii="Arial" w:eastAsia="Times New Roman" w:hAnsi="Arial" w:cs="Arial"/>
          <w:sz w:val="24"/>
          <w:szCs w:val="24"/>
        </w:rPr>
        <w:t xml:space="preserve">предоставления </w:t>
      </w:r>
      <w:r w:rsidRPr="00AB0E85">
        <w:rPr>
          <w:rFonts w:ascii="Arial" w:hAnsi="Arial" w:cs="Arial"/>
          <w:sz w:val="24"/>
          <w:szCs w:val="24"/>
        </w:rPr>
        <w:t xml:space="preserve">муниципальной </w:t>
      </w:r>
      <w:r w:rsidRPr="00AB0E85">
        <w:rPr>
          <w:rFonts w:ascii="Arial" w:eastAsia="Times New Roman" w:hAnsi="Arial" w:cs="Arial"/>
          <w:sz w:val="24"/>
          <w:szCs w:val="24"/>
        </w:rPr>
        <w:t>услуги</w:t>
      </w:r>
    </w:p>
    <w:p w:rsidR="007513E3" w:rsidRPr="00AB0E85" w:rsidRDefault="007513E3" w:rsidP="007513E3">
      <w:pPr>
        <w:autoSpaceDE w:val="0"/>
        <w:autoSpaceDN w:val="0"/>
        <w:adjustRightInd w:val="0"/>
        <w:spacing w:after="0" w:line="240" w:lineRule="auto"/>
        <w:ind w:firstLine="540"/>
        <w:jc w:val="center"/>
        <w:outlineLvl w:val="2"/>
        <w:rPr>
          <w:rFonts w:ascii="Arial" w:eastAsia="Times New Roman" w:hAnsi="Arial" w:cs="Arial"/>
          <w:sz w:val="24"/>
          <w:szCs w:val="24"/>
        </w:rPr>
      </w:pPr>
    </w:p>
    <w:p w:rsidR="007513E3" w:rsidRPr="00AB0E85" w:rsidRDefault="007513E3" w:rsidP="007513E3">
      <w:pPr>
        <w:autoSpaceDE w:val="0"/>
        <w:autoSpaceDN w:val="0"/>
        <w:adjustRightInd w:val="0"/>
        <w:spacing w:after="0" w:line="240" w:lineRule="auto"/>
        <w:ind w:right="-6" w:firstLine="540"/>
        <w:jc w:val="both"/>
        <w:rPr>
          <w:rFonts w:ascii="Arial" w:eastAsia="Times New Roman" w:hAnsi="Arial" w:cs="Arial"/>
          <w:sz w:val="24"/>
          <w:szCs w:val="24"/>
        </w:rPr>
      </w:pPr>
      <w:r w:rsidRPr="00AB0E85">
        <w:rPr>
          <w:rFonts w:ascii="Arial" w:hAnsi="Arial" w:cs="Arial"/>
          <w:sz w:val="24"/>
          <w:szCs w:val="24"/>
        </w:rPr>
        <w:t>3.1.1. Предоставление муниципальной услуги включает в себя следующие административные процедуры:</w:t>
      </w:r>
    </w:p>
    <w:p w:rsidR="007513E3" w:rsidRPr="00AB0E85" w:rsidRDefault="007513E3" w:rsidP="007513E3">
      <w:pPr>
        <w:suppressAutoHyphens/>
        <w:autoSpaceDE w:val="0"/>
        <w:spacing w:after="0" w:line="100" w:lineRule="atLeast"/>
        <w:ind w:firstLine="540"/>
        <w:jc w:val="both"/>
        <w:textAlignment w:val="baseline"/>
        <w:rPr>
          <w:rFonts w:ascii="Arial" w:eastAsia="Times New Roman" w:hAnsi="Arial" w:cs="Arial"/>
          <w:kern w:val="1"/>
          <w:sz w:val="24"/>
          <w:szCs w:val="24"/>
          <w:lang w:eastAsia="ar-SA"/>
        </w:rPr>
      </w:pPr>
      <w:r w:rsidRPr="00AB0E85">
        <w:rPr>
          <w:rFonts w:ascii="Arial" w:eastAsia="Times New Roman" w:hAnsi="Arial" w:cs="Arial"/>
          <w:kern w:val="1"/>
          <w:sz w:val="24"/>
          <w:szCs w:val="24"/>
          <w:lang w:eastAsia="ar-SA"/>
        </w:rPr>
        <w:t xml:space="preserve">прием заявления (-ий) и документов заявителя (-й) на предоставление </w:t>
      </w:r>
      <w:r w:rsidRPr="00AB0E85">
        <w:rPr>
          <w:rFonts w:ascii="Arial" w:hAnsi="Arial" w:cs="Arial"/>
          <w:sz w:val="24"/>
          <w:szCs w:val="24"/>
        </w:rPr>
        <w:t xml:space="preserve">Муниципальной </w:t>
      </w:r>
      <w:r w:rsidRPr="00AB0E85">
        <w:rPr>
          <w:rFonts w:ascii="Arial" w:eastAsia="Times New Roman" w:hAnsi="Arial" w:cs="Arial"/>
          <w:kern w:val="1"/>
          <w:sz w:val="24"/>
          <w:szCs w:val="24"/>
          <w:lang w:eastAsia="ar-SA"/>
        </w:rPr>
        <w:t>услуги;</w:t>
      </w:r>
    </w:p>
    <w:p w:rsidR="007513E3" w:rsidRPr="00AB0E85" w:rsidRDefault="007513E3" w:rsidP="007513E3">
      <w:pPr>
        <w:suppressAutoHyphens/>
        <w:autoSpaceDE w:val="0"/>
        <w:spacing w:after="0" w:line="100" w:lineRule="atLeast"/>
        <w:ind w:firstLine="540"/>
        <w:jc w:val="both"/>
        <w:textAlignment w:val="baseline"/>
        <w:rPr>
          <w:rFonts w:ascii="Arial" w:eastAsia="Times New Roman" w:hAnsi="Arial" w:cs="Arial"/>
          <w:kern w:val="1"/>
          <w:sz w:val="24"/>
          <w:szCs w:val="24"/>
          <w:lang w:eastAsia="ar-SA"/>
        </w:rPr>
      </w:pPr>
      <w:r w:rsidRPr="00AB0E85">
        <w:rPr>
          <w:rFonts w:ascii="Arial" w:eastAsia="Times New Roman" w:hAnsi="Arial" w:cs="Arial"/>
          <w:kern w:val="1"/>
          <w:sz w:val="24"/>
          <w:szCs w:val="24"/>
          <w:lang w:eastAsia="ar-SA"/>
        </w:rPr>
        <w:t>рассмотрение заявления;</w:t>
      </w:r>
    </w:p>
    <w:p w:rsidR="007513E3" w:rsidRPr="00AB0E85" w:rsidRDefault="007513E3" w:rsidP="007513E3">
      <w:pPr>
        <w:suppressAutoHyphens/>
        <w:autoSpaceDE w:val="0"/>
        <w:spacing w:after="0" w:line="100" w:lineRule="atLeast"/>
        <w:ind w:firstLine="540"/>
        <w:jc w:val="both"/>
        <w:textAlignment w:val="baseline"/>
        <w:rPr>
          <w:rFonts w:ascii="Arial" w:eastAsia="Times New Roman" w:hAnsi="Arial" w:cs="Arial"/>
          <w:kern w:val="1"/>
          <w:sz w:val="24"/>
          <w:szCs w:val="24"/>
          <w:lang w:eastAsia="ar-SA"/>
        </w:rPr>
      </w:pPr>
      <w:r w:rsidRPr="00AB0E85">
        <w:rPr>
          <w:rFonts w:ascii="Arial" w:eastAsia="Times New Roman" w:hAnsi="Arial" w:cs="Arial"/>
          <w:kern w:val="1"/>
          <w:sz w:val="24"/>
          <w:szCs w:val="24"/>
          <w:lang w:eastAsia="ar-SA"/>
        </w:rPr>
        <w:t>проведение Совета;</w:t>
      </w:r>
    </w:p>
    <w:p w:rsidR="007513E3" w:rsidRPr="00AB0E85" w:rsidRDefault="007513E3" w:rsidP="007513E3">
      <w:pPr>
        <w:spacing w:after="0" w:line="240" w:lineRule="auto"/>
        <w:ind w:firstLine="540"/>
        <w:jc w:val="both"/>
        <w:rPr>
          <w:rFonts w:ascii="Arial" w:eastAsia="Times New Roman" w:hAnsi="Arial" w:cs="Arial"/>
          <w:kern w:val="1"/>
          <w:sz w:val="24"/>
          <w:szCs w:val="24"/>
          <w:lang w:eastAsia="ar-SA"/>
        </w:rPr>
      </w:pPr>
      <w:r w:rsidRPr="00AB0E85">
        <w:rPr>
          <w:rFonts w:ascii="Arial" w:eastAsia="Times New Roman" w:hAnsi="Arial" w:cs="Arial"/>
          <w:kern w:val="1"/>
          <w:sz w:val="24"/>
          <w:szCs w:val="24"/>
          <w:lang w:eastAsia="ar-SA"/>
        </w:rPr>
        <w:t>уведомление заявителя о принятом решении.</w:t>
      </w:r>
    </w:p>
    <w:p w:rsidR="007513E3" w:rsidRPr="00AB0E85" w:rsidRDefault="007513E3" w:rsidP="007513E3">
      <w:pPr>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t xml:space="preserve">3.1.2. Блок-схема предоставления </w:t>
      </w:r>
      <w:r w:rsidR="00BF3209" w:rsidRPr="00AB0E85">
        <w:rPr>
          <w:rFonts w:ascii="Arial" w:eastAsia="Times New Roman" w:hAnsi="Arial" w:cs="Arial"/>
          <w:sz w:val="24"/>
          <w:szCs w:val="24"/>
        </w:rPr>
        <w:t>М</w:t>
      </w:r>
      <w:r w:rsidRPr="00AB0E85">
        <w:rPr>
          <w:rFonts w:ascii="Arial" w:eastAsia="Times New Roman" w:hAnsi="Arial" w:cs="Arial"/>
          <w:sz w:val="24"/>
          <w:szCs w:val="24"/>
        </w:rPr>
        <w:t>униципальной услуги приведены в приложении № 2 настоящего Административного регламента.</w:t>
      </w:r>
    </w:p>
    <w:p w:rsidR="007513E3" w:rsidRPr="00AB0E85" w:rsidRDefault="007513E3" w:rsidP="007513E3">
      <w:pPr>
        <w:autoSpaceDE w:val="0"/>
        <w:autoSpaceDN w:val="0"/>
        <w:adjustRightInd w:val="0"/>
        <w:spacing w:after="0" w:line="240" w:lineRule="auto"/>
        <w:ind w:firstLine="708"/>
        <w:jc w:val="both"/>
        <w:rPr>
          <w:rFonts w:ascii="Arial" w:hAnsi="Arial" w:cs="Arial"/>
          <w:sz w:val="24"/>
          <w:szCs w:val="24"/>
        </w:rPr>
      </w:pPr>
      <w:r w:rsidRPr="00AB0E85">
        <w:rPr>
          <w:rFonts w:ascii="Arial" w:hAnsi="Arial" w:cs="Arial"/>
          <w:color w:val="000000"/>
          <w:sz w:val="24"/>
          <w:szCs w:val="24"/>
        </w:rPr>
        <w:t xml:space="preserve">3.1.3. </w:t>
      </w:r>
      <w:r w:rsidRPr="00AB0E85">
        <w:rPr>
          <w:rFonts w:ascii="Arial" w:hAnsi="Arial" w:cs="Arial"/>
          <w:sz w:val="24"/>
          <w:szCs w:val="24"/>
        </w:rPr>
        <w:t xml:space="preserve">Муниципальную </w:t>
      </w:r>
      <w:r w:rsidRPr="00AB0E85">
        <w:rPr>
          <w:rFonts w:ascii="Arial" w:hAnsi="Arial" w:cs="Arial"/>
          <w:color w:val="000000"/>
          <w:sz w:val="24"/>
          <w:szCs w:val="24"/>
        </w:rPr>
        <w:t>услугу исполняет</w:t>
      </w:r>
      <w:r w:rsidRPr="00AB0E85">
        <w:rPr>
          <w:rFonts w:ascii="Arial" w:hAnsi="Arial" w:cs="Arial"/>
          <w:sz w:val="24"/>
          <w:szCs w:val="24"/>
        </w:rPr>
        <w:t xml:space="preserve"> специалист Отдела, у которого выполнение данной функции закреплено в должностных обязанностях (далее - Ответственный специалист).</w:t>
      </w:r>
    </w:p>
    <w:p w:rsidR="007513E3" w:rsidRPr="00AB0E85" w:rsidRDefault="007513E3" w:rsidP="007513E3">
      <w:pPr>
        <w:autoSpaceDE w:val="0"/>
        <w:autoSpaceDN w:val="0"/>
        <w:adjustRightInd w:val="0"/>
        <w:spacing w:after="0" w:line="240" w:lineRule="auto"/>
        <w:ind w:firstLine="708"/>
        <w:jc w:val="center"/>
        <w:rPr>
          <w:rFonts w:ascii="Arial" w:eastAsia="Times New Roman" w:hAnsi="Arial" w:cs="Arial"/>
          <w:sz w:val="24"/>
          <w:szCs w:val="24"/>
        </w:rPr>
      </w:pPr>
    </w:p>
    <w:p w:rsidR="007513E3" w:rsidRPr="00AB0E85" w:rsidRDefault="007513E3" w:rsidP="007513E3">
      <w:pPr>
        <w:spacing w:after="0" w:line="240" w:lineRule="auto"/>
        <w:ind w:firstLine="720"/>
        <w:jc w:val="center"/>
        <w:rPr>
          <w:rFonts w:ascii="Arial" w:eastAsia="Times New Roman" w:hAnsi="Arial" w:cs="Arial"/>
          <w:kern w:val="1"/>
          <w:sz w:val="24"/>
          <w:szCs w:val="24"/>
          <w:lang w:eastAsia="ar-SA"/>
        </w:rPr>
      </w:pPr>
      <w:r w:rsidRPr="00AB0E85">
        <w:rPr>
          <w:rFonts w:ascii="Arial" w:hAnsi="Arial" w:cs="Arial"/>
          <w:sz w:val="24"/>
          <w:szCs w:val="24"/>
        </w:rPr>
        <w:t xml:space="preserve">3.2. </w:t>
      </w:r>
      <w:r w:rsidRPr="00AB0E85">
        <w:rPr>
          <w:rFonts w:ascii="Arial" w:eastAsia="Times New Roman" w:hAnsi="Arial" w:cs="Arial"/>
          <w:kern w:val="1"/>
          <w:sz w:val="24"/>
          <w:szCs w:val="24"/>
          <w:lang w:eastAsia="ar-SA"/>
        </w:rPr>
        <w:t xml:space="preserve">Прием заявления (-ий) и документов заявителя (-й) на </w:t>
      </w:r>
    </w:p>
    <w:p w:rsidR="007513E3" w:rsidRPr="00AB0E85" w:rsidRDefault="007513E3" w:rsidP="007513E3">
      <w:pPr>
        <w:spacing w:after="0" w:line="240" w:lineRule="auto"/>
        <w:ind w:firstLine="720"/>
        <w:jc w:val="center"/>
        <w:rPr>
          <w:rFonts w:ascii="Arial" w:hAnsi="Arial" w:cs="Arial"/>
          <w:sz w:val="24"/>
          <w:szCs w:val="24"/>
        </w:rPr>
      </w:pPr>
      <w:r w:rsidRPr="00AB0E85">
        <w:rPr>
          <w:rFonts w:ascii="Arial" w:eastAsia="Times New Roman" w:hAnsi="Arial" w:cs="Arial"/>
          <w:kern w:val="1"/>
          <w:sz w:val="24"/>
          <w:szCs w:val="24"/>
          <w:lang w:eastAsia="ar-SA"/>
        </w:rPr>
        <w:t xml:space="preserve">предоставление </w:t>
      </w:r>
      <w:r w:rsidRPr="00AB0E85">
        <w:rPr>
          <w:rFonts w:ascii="Arial" w:hAnsi="Arial" w:cs="Arial"/>
          <w:sz w:val="24"/>
          <w:szCs w:val="24"/>
        </w:rPr>
        <w:t xml:space="preserve">муниципальной </w:t>
      </w:r>
      <w:r w:rsidRPr="00AB0E85">
        <w:rPr>
          <w:rFonts w:ascii="Arial" w:eastAsia="Times New Roman" w:hAnsi="Arial" w:cs="Arial"/>
          <w:kern w:val="1"/>
          <w:sz w:val="24"/>
          <w:szCs w:val="24"/>
          <w:lang w:eastAsia="ar-SA"/>
        </w:rPr>
        <w:t>услуги</w:t>
      </w:r>
    </w:p>
    <w:p w:rsidR="007513E3" w:rsidRPr="00AB0E85" w:rsidRDefault="007513E3" w:rsidP="007513E3">
      <w:pPr>
        <w:spacing w:after="0" w:line="240" w:lineRule="auto"/>
        <w:ind w:firstLine="720"/>
        <w:jc w:val="center"/>
        <w:rPr>
          <w:rFonts w:ascii="Arial" w:hAnsi="Arial" w:cs="Arial"/>
          <w:sz w:val="24"/>
          <w:szCs w:val="24"/>
        </w:rPr>
      </w:pPr>
    </w:p>
    <w:p w:rsidR="007513E3" w:rsidRPr="00AB0E85" w:rsidRDefault="007513E3" w:rsidP="007513E3">
      <w:pPr>
        <w:autoSpaceDE w:val="0"/>
        <w:autoSpaceDN w:val="0"/>
        <w:adjustRightInd w:val="0"/>
        <w:spacing w:after="0" w:line="240" w:lineRule="auto"/>
        <w:ind w:firstLine="720"/>
        <w:jc w:val="both"/>
        <w:rPr>
          <w:rFonts w:ascii="Arial" w:eastAsia="Times New Roman" w:hAnsi="Arial" w:cs="Arial"/>
          <w:color w:val="000000"/>
          <w:sz w:val="24"/>
          <w:szCs w:val="24"/>
          <w:lang w:eastAsia="ar-SA"/>
        </w:rPr>
      </w:pPr>
      <w:r w:rsidRPr="00AB0E85">
        <w:rPr>
          <w:rFonts w:ascii="Arial" w:eastAsia="Times New Roman" w:hAnsi="Arial" w:cs="Arial"/>
          <w:color w:val="000000"/>
          <w:sz w:val="24"/>
          <w:szCs w:val="24"/>
          <w:lang w:eastAsia="ar-SA"/>
        </w:rPr>
        <w:t>3.2.1.</w:t>
      </w:r>
      <w:r w:rsidRPr="00AB0E85">
        <w:rPr>
          <w:rFonts w:ascii="Arial" w:eastAsia="Times New Roman" w:hAnsi="Arial" w:cs="Arial"/>
          <w:sz w:val="24"/>
          <w:szCs w:val="24"/>
        </w:rPr>
        <w:t xml:space="preserve"> Юридическим фактом, являющимся основанием для начала административной процедуры является обращение </w:t>
      </w:r>
      <w:r w:rsidRPr="00AB0E85">
        <w:rPr>
          <w:rFonts w:ascii="Arial" w:eastAsia="Times New Roman" w:hAnsi="Arial" w:cs="Arial"/>
          <w:color w:val="000000"/>
          <w:sz w:val="24"/>
          <w:szCs w:val="24"/>
          <w:lang w:eastAsia="ar-SA"/>
        </w:rPr>
        <w:t xml:space="preserve">заявителя в Отдел или МФЦ посредством: </w:t>
      </w:r>
    </w:p>
    <w:p w:rsidR="007513E3" w:rsidRPr="00AB0E85" w:rsidRDefault="007513E3" w:rsidP="007513E3">
      <w:pPr>
        <w:widowControl w:val="0"/>
        <w:suppressAutoHyphens/>
        <w:autoSpaceDE w:val="0"/>
        <w:spacing w:after="0" w:line="240" w:lineRule="auto"/>
        <w:ind w:firstLine="709"/>
        <w:jc w:val="both"/>
        <w:rPr>
          <w:rFonts w:ascii="Arial" w:eastAsia="Times New Roman" w:hAnsi="Arial" w:cs="Arial"/>
          <w:color w:val="000000"/>
          <w:sz w:val="24"/>
          <w:szCs w:val="24"/>
          <w:lang w:eastAsia="ar-SA"/>
        </w:rPr>
      </w:pPr>
      <w:r w:rsidRPr="00AB0E85">
        <w:rPr>
          <w:rFonts w:ascii="Arial" w:eastAsia="Times New Roman" w:hAnsi="Arial" w:cs="Arial"/>
          <w:color w:val="000000"/>
          <w:sz w:val="24"/>
          <w:szCs w:val="24"/>
          <w:lang w:eastAsia="ar-SA"/>
        </w:rPr>
        <w:t xml:space="preserve">1) личного обращения с заявлением и документами, необходимыми для предоставления муниципальной услуги; </w:t>
      </w:r>
    </w:p>
    <w:p w:rsidR="007513E3" w:rsidRPr="00AB0E85" w:rsidRDefault="007513E3" w:rsidP="007513E3">
      <w:pPr>
        <w:widowControl w:val="0"/>
        <w:suppressAutoHyphens/>
        <w:autoSpaceDE w:val="0"/>
        <w:spacing w:after="0" w:line="240" w:lineRule="auto"/>
        <w:ind w:firstLine="709"/>
        <w:jc w:val="both"/>
        <w:rPr>
          <w:rFonts w:ascii="Arial" w:eastAsia="Times New Roman" w:hAnsi="Arial" w:cs="Arial"/>
          <w:b/>
          <w:color w:val="000000"/>
          <w:sz w:val="24"/>
          <w:szCs w:val="24"/>
          <w:lang w:eastAsia="ar-SA"/>
        </w:rPr>
      </w:pPr>
      <w:r w:rsidRPr="00AB0E85">
        <w:rPr>
          <w:rFonts w:ascii="Arial" w:eastAsia="Times New Roman" w:hAnsi="Arial" w:cs="Arial"/>
          <w:color w:val="000000"/>
          <w:sz w:val="24"/>
          <w:szCs w:val="24"/>
          <w:lang w:eastAsia="ar-SA"/>
        </w:rPr>
        <w:t>2) почтового отправления заявления и документов, необходимых для предоставления муниципальной услуги</w:t>
      </w:r>
      <w:r w:rsidRPr="00AB0E85">
        <w:rPr>
          <w:rFonts w:ascii="Arial" w:eastAsia="Times New Roman" w:hAnsi="Arial" w:cs="Arial"/>
          <w:b/>
          <w:color w:val="000000"/>
          <w:sz w:val="24"/>
          <w:szCs w:val="24"/>
          <w:lang w:eastAsia="ar-SA"/>
        </w:rPr>
        <w:t xml:space="preserve">; </w:t>
      </w:r>
    </w:p>
    <w:p w:rsidR="007513E3" w:rsidRPr="00AB0E85" w:rsidRDefault="007513E3" w:rsidP="007513E3">
      <w:pPr>
        <w:suppressAutoHyphens/>
        <w:autoSpaceDE w:val="0"/>
        <w:spacing w:after="0" w:line="240" w:lineRule="auto"/>
        <w:ind w:firstLine="708"/>
        <w:jc w:val="both"/>
        <w:rPr>
          <w:rFonts w:ascii="Arial" w:eastAsia="Times New Roman" w:hAnsi="Arial" w:cs="Arial"/>
          <w:color w:val="000000"/>
          <w:sz w:val="24"/>
          <w:szCs w:val="24"/>
          <w:lang w:eastAsia="ar-SA"/>
        </w:rPr>
      </w:pPr>
      <w:r w:rsidRPr="00AB0E85">
        <w:rPr>
          <w:rFonts w:ascii="Arial" w:eastAsia="Times New Roman" w:hAnsi="Arial" w:cs="Arial"/>
          <w:color w:val="000000"/>
          <w:sz w:val="24"/>
          <w:szCs w:val="24"/>
          <w:lang w:eastAsia="ar-SA"/>
        </w:rPr>
        <w:t>3) направления заявления и документов</w:t>
      </w:r>
      <w:r w:rsidRPr="00AB0E85">
        <w:rPr>
          <w:rFonts w:ascii="Arial" w:eastAsia="Times New Roman" w:hAnsi="Arial" w:cs="Arial"/>
          <w:sz w:val="24"/>
          <w:szCs w:val="24"/>
          <w:lang w:eastAsia="ar-SA"/>
        </w:rPr>
        <w:t xml:space="preserve"> </w:t>
      </w:r>
      <w:r w:rsidRPr="00AB0E85">
        <w:rPr>
          <w:rFonts w:ascii="Arial" w:eastAsia="Times New Roman" w:hAnsi="Arial" w:cs="Arial"/>
          <w:color w:val="000000"/>
          <w:sz w:val="24"/>
          <w:szCs w:val="24"/>
          <w:lang w:eastAsia="ar-SA"/>
        </w:rPr>
        <w:t>по информационно-телекоммуникационным сетям общего доступа, включая Единый портал государственных и муниципальных услуг, электронной почте в виде электронных документов, подписанных электронной подписью.</w:t>
      </w:r>
    </w:p>
    <w:p w:rsidR="007513E3" w:rsidRPr="00AB0E85" w:rsidRDefault="007513E3" w:rsidP="007513E3">
      <w:pPr>
        <w:widowControl w:val="0"/>
        <w:suppressAutoHyphens/>
        <w:autoSpaceDE w:val="0"/>
        <w:spacing w:after="0" w:line="240" w:lineRule="auto"/>
        <w:ind w:firstLine="708"/>
        <w:jc w:val="both"/>
        <w:rPr>
          <w:rFonts w:ascii="Arial" w:eastAsia="Times New Roman" w:hAnsi="Arial" w:cs="Arial"/>
          <w:color w:val="000000"/>
          <w:sz w:val="24"/>
          <w:szCs w:val="24"/>
          <w:lang w:eastAsia="ar-SA"/>
        </w:rPr>
      </w:pPr>
      <w:r w:rsidRPr="00AB0E85">
        <w:rPr>
          <w:rFonts w:ascii="Arial" w:eastAsia="Times New Roman" w:hAnsi="Arial" w:cs="Arial"/>
          <w:color w:val="000000"/>
          <w:sz w:val="24"/>
          <w:szCs w:val="24"/>
          <w:lang w:eastAsia="ar-SA"/>
        </w:rPr>
        <w:t>3.2.2. При поступлении от заявителя  заявления</w:t>
      </w:r>
      <w:r w:rsidRPr="00AB0E85">
        <w:rPr>
          <w:rFonts w:ascii="Arial" w:eastAsia="Times New Roman" w:hAnsi="Arial" w:cs="Arial"/>
          <w:sz w:val="24"/>
          <w:szCs w:val="24"/>
        </w:rPr>
        <w:t xml:space="preserve">  и документов, указанных в подпункте 2.6.1  </w:t>
      </w:r>
      <w:r w:rsidRPr="00AB0E85">
        <w:rPr>
          <w:rFonts w:ascii="Arial" w:eastAsia="Times New Roman" w:hAnsi="Arial" w:cs="Arial"/>
          <w:color w:val="000000"/>
          <w:sz w:val="24"/>
          <w:szCs w:val="24"/>
        </w:rPr>
        <w:t xml:space="preserve">пункта 2.6. раздела 2 </w:t>
      </w:r>
      <w:r w:rsidRPr="00AB0E85">
        <w:rPr>
          <w:rFonts w:ascii="Arial" w:eastAsia="Times New Roman" w:hAnsi="Arial" w:cs="Arial"/>
          <w:sz w:val="24"/>
          <w:szCs w:val="24"/>
        </w:rPr>
        <w:t xml:space="preserve">настоящего Административного регламента, </w:t>
      </w:r>
      <w:r w:rsidRPr="00AB0E85">
        <w:rPr>
          <w:rFonts w:ascii="Arial" w:eastAsia="Times New Roman" w:hAnsi="Arial" w:cs="Arial"/>
          <w:color w:val="000000"/>
          <w:sz w:val="24"/>
          <w:szCs w:val="24"/>
          <w:lang w:eastAsia="ar-SA"/>
        </w:rPr>
        <w:t xml:space="preserve"> Ответственный специалист Отдела:</w:t>
      </w:r>
    </w:p>
    <w:p w:rsidR="007513E3" w:rsidRPr="00AB0E85" w:rsidRDefault="007513E3" w:rsidP="007513E3">
      <w:pPr>
        <w:widowControl w:val="0"/>
        <w:suppressAutoHyphens/>
        <w:autoSpaceDE w:val="0"/>
        <w:spacing w:after="0" w:line="240" w:lineRule="auto"/>
        <w:ind w:firstLine="708"/>
        <w:jc w:val="both"/>
        <w:rPr>
          <w:rFonts w:ascii="Arial" w:eastAsia="Times New Roman" w:hAnsi="Arial" w:cs="Arial"/>
          <w:color w:val="000000"/>
          <w:sz w:val="24"/>
          <w:szCs w:val="24"/>
          <w:lang w:eastAsia="ar-SA"/>
        </w:rPr>
      </w:pPr>
      <w:r w:rsidRPr="00AB0E85">
        <w:rPr>
          <w:rFonts w:ascii="Arial" w:eastAsia="Times New Roman" w:hAnsi="Arial" w:cs="Arial"/>
          <w:color w:val="000000"/>
          <w:sz w:val="24"/>
          <w:szCs w:val="24"/>
          <w:lang w:eastAsia="ar-SA"/>
        </w:rPr>
        <w:lastRenderedPageBreak/>
        <w:t xml:space="preserve">устанавливает предмет обращения заявителя; </w:t>
      </w:r>
    </w:p>
    <w:p w:rsidR="007513E3" w:rsidRPr="00AB0E85" w:rsidRDefault="007513E3" w:rsidP="007513E3">
      <w:pPr>
        <w:widowControl w:val="0"/>
        <w:suppressAutoHyphens/>
        <w:autoSpaceDE w:val="0"/>
        <w:spacing w:after="0" w:line="240" w:lineRule="auto"/>
        <w:ind w:firstLine="708"/>
        <w:jc w:val="both"/>
        <w:rPr>
          <w:rFonts w:ascii="Arial" w:eastAsia="Times New Roman" w:hAnsi="Arial" w:cs="Arial"/>
          <w:color w:val="000000"/>
          <w:sz w:val="24"/>
          <w:szCs w:val="24"/>
          <w:lang w:eastAsia="ar-SA"/>
        </w:rPr>
      </w:pPr>
      <w:r w:rsidRPr="00AB0E85">
        <w:rPr>
          <w:rFonts w:ascii="Arial" w:eastAsia="Times New Roman" w:hAnsi="Arial" w:cs="Arial"/>
          <w:color w:val="000000"/>
          <w:sz w:val="24"/>
          <w:szCs w:val="24"/>
          <w:lang w:eastAsia="ar-SA"/>
        </w:rPr>
        <w:t xml:space="preserve">проверяет предоставленные документы на предмет выявления оснований для отказа в приеме документов в соответствии  с пунктом 2.7. </w:t>
      </w:r>
      <w:r w:rsidRPr="00AB0E85">
        <w:rPr>
          <w:rFonts w:ascii="Arial" w:eastAsia="Times New Roman" w:hAnsi="Arial" w:cs="Arial"/>
          <w:sz w:val="24"/>
          <w:szCs w:val="24"/>
        </w:rPr>
        <w:t>настоящего Административного регламента</w:t>
      </w:r>
      <w:r w:rsidRPr="00AB0E85">
        <w:rPr>
          <w:rFonts w:ascii="Arial" w:eastAsia="Times New Roman" w:hAnsi="Arial" w:cs="Arial"/>
          <w:color w:val="000000"/>
          <w:sz w:val="24"/>
          <w:szCs w:val="24"/>
          <w:lang w:eastAsia="ar-SA"/>
        </w:rPr>
        <w:t xml:space="preserve">. </w:t>
      </w:r>
    </w:p>
    <w:p w:rsidR="007513E3" w:rsidRPr="00AB0E85" w:rsidRDefault="007513E3" w:rsidP="007513E3">
      <w:pPr>
        <w:widowControl w:val="0"/>
        <w:suppressAutoHyphens/>
        <w:autoSpaceDE w:val="0"/>
        <w:spacing w:after="0" w:line="240" w:lineRule="auto"/>
        <w:ind w:firstLine="708"/>
        <w:jc w:val="both"/>
        <w:rPr>
          <w:rFonts w:ascii="Arial" w:eastAsia="Times New Roman" w:hAnsi="Arial" w:cs="Arial"/>
          <w:color w:val="000000"/>
          <w:sz w:val="24"/>
          <w:szCs w:val="24"/>
          <w:lang w:eastAsia="ar-SA"/>
        </w:rPr>
      </w:pPr>
      <w:r w:rsidRPr="00AB0E85">
        <w:rPr>
          <w:rFonts w:ascii="Arial" w:eastAsia="Times New Roman" w:hAnsi="Arial" w:cs="Arial"/>
          <w:color w:val="000000"/>
          <w:sz w:val="24"/>
          <w:szCs w:val="24"/>
          <w:lang w:eastAsia="ar-SA"/>
        </w:rPr>
        <w:t xml:space="preserve">3.2.3. В случае установления оснований для отказа в приеме документов, а также не подведомственности обращения, Ответственный специалист  уведомляет заявителя, обратившегося лично о наличии препятствий для предоставления </w:t>
      </w:r>
      <w:r w:rsidR="00BF3209" w:rsidRPr="00AB0E85">
        <w:rPr>
          <w:rFonts w:ascii="Arial" w:hAnsi="Arial" w:cs="Arial"/>
          <w:sz w:val="24"/>
          <w:szCs w:val="24"/>
        </w:rPr>
        <w:t>М</w:t>
      </w:r>
      <w:r w:rsidRPr="00AB0E85">
        <w:rPr>
          <w:rFonts w:ascii="Arial" w:hAnsi="Arial" w:cs="Arial"/>
          <w:sz w:val="24"/>
          <w:szCs w:val="24"/>
        </w:rPr>
        <w:t xml:space="preserve">униципальной </w:t>
      </w:r>
      <w:r w:rsidRPr="00AB0E85">
        <w:rPr>
          <w:rFonts w:ascii="Arial" w:eastAsia="Times New Roman" w:hAnsi="Arial" w:cs="Arial"/>
          <w:color w:val="000000"/>
          <w:sz w:val="24"/>
          <w:szCs w:val="24"/>
          <w:lang w:eastAsia="ar-SA"/>
        </w:rPr>
        <w:t xml:space="preserve">услуги, объясняет ему содержание выявленных недостатков, предлагает принять меры по их устранению. При желании заявителя устранить недостатки и препятствия, прервав процедуру подачи документов для предоставления </w:t>
      </w:r>
      <w:r w:rsidRPr="00AB0E85">
        <w:rPr>
          <w:rFonts w:ascii="Arial" w:hAnsi="Arial" w:cs="Arial"/>
          <w:sz w:val="24"/>
          <w:szCs w:val="24"/>
        </w:rPr>
        <w:t xml:space="preserve">муниципальной </w:t>
      </w:r>
      <w:r w:rsidRPr="00AB0E85">
        <w:rPr>
          <w:rFonts w:ascii="Arial" w:eastAsia="Times New Roman" w:hAnsi="Arial" w:cs="Arial"/>
          <w:color w:val="000000"/>
          <w:sz w:val="24"/>
          <w:szCs w:val="24"/>
          <w:lang w:eastAsia="ar-SA"/>
        </w:rPr>
        <w:t>услуги, возвращает ему заявление и представленные им документы;</w:t>
      </w:r>
    </w:p>
    <w:p w:rsidR="007513E3" w:rsidRPr="00AB0E85" w:rsidRDefault="007513E3" w:rsidP="007513E3">
      <w:pPr>
        <w:tabs>
          <w:tab w:val="left" w:pos="0"/>
        </w:tabs>
        <w:suppressAutoHyphens/>
        <w:spacing w:after="0" w:line="240" w:lineRule="auto"/>
        <w:jc w:val="both"/>
        <w:rPr>
          <w:rFonts w:ascii="Arial" w:eastAsia="Times New Roman" w:hAnsi="Arial" w:cs="Arial"/>
          <w:color w:val="000000"/>
          <w:sz w:val="24"/>
          <w:szCs w:val="24"/>
          <w:lang w:eastAsia="ar-SA"/>
        </w:rPr>
      </w:pPr>
      <w:r w:rsidRPr="00AB0E85">
        <w:rPr>
          <w:rFonts w:ascii="Arial" w:eastAsia="Times New Roman" w:hAnsi="Arial" w:cs="Arial"/>
          <w:color w:val="000000"/>
          <w:sz w:val="24"/>
          <w:szCs w:val="24"/>
          <w:lang w:eastAsia="ar-SA"/>
        </w:rPr>
        <w:tab/>
        <w:t xml:space="preserve">3.2.3.1. Если, при установлении фактов отсутствия необходимых документов или несоответствия представленных документов требованиям, указанным в подпункте пункте 2.7.1.  пункта 2.7. раздела 2 Административного регламента, заявитель настаивает на приеме заявления и документов для предоставления </w:t>
      </w:r>
      <w:r w:rsidRPr="00AB0E85">
        <w:rPr>
          <w:rFonts w:ascii="Arial" w:hAnsi="Arial" w:cs="Arial"/>
          <w:sz w:val="24"/>
          <w:szCs w:val="24"/>
        </w:rPr>
        <w:t xml:space="preserve">муниципальной </w:t>
      </w:r>
      <w:r w:rsidRPr="00AB0E85">
        <w:rPr>
          <w:rFonts w:ascii="Arial" w:eastAsia="Times New Roman" w:hAnsi="Arial" w:cs="Arial"/>
          <w:color w:val="000000"/>
          <w:sz w:val="24"/>
          <w:szCs w:val="24"/>
          <w:lang w:eastAsia="ar-SA"/>
        </w:rPr>
        <w:t xml:space="preserve">услуги,  Ответственный специалист принимает от него заявление вместе с представленными документами, при этом в расписке о получении документов на предоставление </w:t>
      </w:r>
      <w:r w:rsidRPr="00AB0E85">
        <w:rPr>
          <w:rFonts w:ascii="Arial" w:hAnsi="Arial" w:cs="Arial"/>
          <w:sz w:val="24"/>
          <w:szCs w:val="24"/>
        </w:rPr>
        <w:t xml:space="preserve">муниципальной </w:t>
      </w:r>
      <w:r w:rsidRPr="00AB0E85">
        <w:rPr>
          <w:rFonts w:ascii="Arial" w:eastAsia="Times New Roman" w:hAnsi="Arial" w:cs="Arial"/>
          <w:color w:val="000000"/>
          <w:sz w:val="24"/>
          <w:szCs w:val="24"/>
          <w:lang w:eastAsia="ar-SA"/>
        </w:rPr>
        <w:t xml:space="preserve">услуги проставляет отметку о том, что заявителю даны разъяснения о невозможности предоставления </w:t>
      </w:r>
      <w:r w:rsidRPr="00AB0E85">
        <w:rPr>
          <w:rFonts w:ascii="Arial" w:hAnsi="Arial" w:cs="Arial"/>
          <w:sz w:val="24"/>
          <w:szCs w:val="24"/>
        </w:rPr>
        <w:t xml:space="preserve">муниципальной </w:t>
      </w:r>
      <w:r w:rsidRPr="00AB0E85">
        <w:rPr>
          <w:rFonts w:ascii="Arial" w:eastAsia="Times New Roman" w:hAnsi="Arial" w:cs="Arial"/>
          <w:color w:val="000000"/>
          <w:sz w:val="24"/>
          <w:szCs w:val="24"/>
          <w:lang w:eastAsia="ar-SA"/>
        </w:rPr>
        <w:t xml:space="preserve">услуги, и он предупрежден о том, что в предоставлении </w:t>
      </w:r>
      <w:r w:rsidRPr="00AB0E85">
        <w:rPr>
          <w:rFonts w:ascii="Arial" w:hAnsi="Arial" w:cs="Arial"/>
          <w:sz w:val="24"/>
          <w:szCs w:val="24"/>
        </w:rPr>
        <w:t xml:space="preserve">муниципальной </w:t>
      </w:r>
      <w:r w:rsidRPr="00AB0E85">
        <w:rPr>
          <w:rFonts w:ascii="Arial" w:eastAsia="Times New Roman" w:hAnsi="Arial" w:cs="Arial"/>
          <w:color w:val="000000"/>
          <w:sz w:val="24"/>
          <w:szCs w:val="24"/>
          <w:lang w:eastAsia="ar-SA"/>
        </w:rPr>
        <w:t>услуги ему будет отказано.</w:t>
      </w:r>
    </w:p>
    <w:p w:rsidR="007513E3" w:rsidRPr="00AB0E85" w:rsidRDefault="007513E3" w:rsidP="007513E3">
      <w:pPr>
        <w:tabs>
          <w:tab w:val="left" w:pos="7854"/>
        </w:tabs>
        <w:autoSpaceDE w:val="0"/>
        <w:autoSpaceDN w:val="0"/>
        <w:adjustRightInd w:val="0"/>
        <w:spacing w:after="0" w:line="240" w:lineRule="auto"/>
        <w:ind w:firstLine="720"/>
        <w:jc w:val="both"/>
        <w:rPr>
          <w:rFonts w:ascii="Arial" w:eastAsia="Times New Roman" w:hAnsi="Arial" w:cs="Arial"/>
          <w:color w:val="000000"/>
          <w:sz w:val="24"/>
          <w:szCs w:val="24"/>
          <w:lang w:eastAsia="ar-SA"/>
        </w:rPr>
      </w:pPr>
      <w:r w:rsidRPr="00AB0E85">
        <w:rPr>
          <w:rFonts w:ascii="Arial" w:eastAsia="Times New Roman" w:hAnsi="Arial" w:cs="Arial"/>
          <w:color w:val="000000"/>
          <w:sz w:val="24"/>
          <w:szCs w:val="24"/>
          <w:lang w:eastAsia="ar-SA"/>
        </w:rPr>
        <w:t xml:space="preserve">3.2.3.2. В случае наличия оснований для отказа в приеме документов, установленных  подпунктом 2.7.1. пункта 2.7. раздела 2 настоящего Административного  регламента, и требования заявителем предоставления ему письменного решения об отказе в приеме документов (далее - мотивированный отказ), Ответственный специалист Отдела оформляет в двух экземплярах мотивированный отказ с указанием причин отказа в предоставлении </w:t>
      </w:r>
      <w:r w:rsidRPr="00AB0E85">
        <w:rPr>
          <w:rFonts w:ascii="Arial" w:hAnsi="Arial" w:cs="Arial"/>
          <w:sz w:val="24"/>
          <w:szCs w:val="24"/>
        </w:rPr>
        <w:t xml:space="preserve">Муниципальной </w:t>
      </w:r>
      <w:r w:rsidRPr="00AB0E85">
        <w:rPr>
          <w:rFonts w:ascii="Arial" w:eastAsia="Times New Roman" w:hAnsi="Arial" w:cs="Arial"/>
          <w:color w:val="000000"/>
          <w:sz w:val="24"/>
          <w:szCs w:val="24"/>
          <w:lang w:eastAsia="ar-SA"/>
        </w:rPr>
        <w:t xml:space="preserve">услуги и передает их на согласование и заверение  начальнику Отдела. </w:t>
      </w:r>
    </w:p>
    <w:p w:rsidR="007513E3" w:rsidRPr="00AB0E85" w:rsidRDefault="007513E3" w:rsidP="007513E3">
      <w:pPr>
        <w:tabs>
          <w:tab w:val="left" w:pos="7854"/>
        </w:tabs>
        <w:autoSpaceDE w:val="0"/>
        <w:autoSpaceDN w:val="0"/>
        <w:adjustRightInd w:val="0"/>
        <w:spacing w:after="0" w:line="240" w:lineRule="auto"/>
        <w:ind w:firstLine="720"/>
        <w:jc w:val="both"/>
        <w:rPr>
          <w:rFonts w:ascii="Arial" w:eastAsia="Times New Roman" w:hAnsi="Arial" w:cs="Arial"/>
          <w:color w:val="000000"/>
          <w:sz w:val="24"/>
          <w:szCs w:val="24"/>
          <w:lang w:eastAsia="ar-SA"/>
        </w:rPr>
      </w:pPr>
      <w:r w:rsidRPr="00AB0E85">
        <w:rPr>
          <w:rFonts w:ascii="Arial" w:eastAsia="Times New Roman" w:hAnsi="Arial" w:cs="Arial"/>
          <w:color w:val="000000"/>
          <w:sz w:val="24"/>
          <w:szCs w:val="24"/>
          <w:lang w:eastAsia="ar-SA"/>
        </w:rPr>
        <w:t xml:space="preserve">3.2.3.3. Ответственный специалист вносит запись о выдаче мотивированного отказа в предоставлении </w:t>
      </w:r>
      <w:r w:rsidR="00BF3209" w:rsidRPr="00AB0E85">
        <w:rPr>
          <w:rFonts w:ascii="Arial" w:hAnsi="Arial" w:cs="Arial"/>
          <w:sz w:val="24"/>
          <w:szCs w:val="24"/>
        </w:rPr>
        <w:t>М</w:t>
      </w:r>
      <w:r w:rsidRPr="00AB0E85">
        <w:rPr>
          <w:rFonts w:ascii="Arial" w:hAnsi="Arial" w:cs="Arial"/>
          <w:sz w:val="24"/>
          <w:szCs w:val="24"/>
        </w:rPr>
        <w:t xml:space="preserve">униципальной </w:t>
      </w:r>
      <w:r w:rsidRPr="00AB0E85">
        <w:rPr>
          <w:rFonts w:ascii="Arial" w:eastAsia="Times New Roman" w:hAnsi="Arial" w:cs="Arial"/>
          <w:color w:val="000000"/>
          <w:sz w:val="24"/>
          <w:szCs w:val="24"/>
          <w:lang w:eastAsia="ar-SA"/>
        </w:rPr>
        <w:t>услуги в  журнал  отправленных документов Отдела и передает на подпись оба экземпляра мотивированного отказа: первый экземпляр оставляет у заявителя, второй экземпляр мотивированного отказа передает в архив Отдела для хранения в соответствии с установленными правилами хранения документов.</w:t>
      </w:r>
    </w:p>
    <w:p w:rsidR="007513E3" w:rsidRPr="00AB0E85" w:rsidRDefault="007513E3" w:rsidP="007513E3">
      <w:pPr>
        <w:widowControl w:val="0"/>
        <w:suppressAutoHyphens/>
        <w:autoSpaceDE w:val="0"/>
        <w:spacing w:after="0" w:line="240" w:lineRule="auto"/>
        <w:ind w:firstLine="708"/>
        <w:jc w:val="both"/>
        <w:rPr>
          <w:rFonts w:ascii="Arial" w:eastAsia="Times New Roman" w:hAnsi="Arial" w:cs="Arial"/>
          <w:color w:val="000000"/>
          <w:sz w:val="24"/>
          <w:szCs w:val="24"/>
          <w:lang w:eastAsia="ar-SA"/>
        </w:rPr>
      </w:pPr>
      <w:r w:rsidRPr="00AB0E85">
        <w:rPr>
          <w:rFonts w:ascii="Arial" w:eastAsia="Times New Roman" w:hAnsi="Arial" w:cs="Arial"/>
          <w:color w:val="000000"/>
          <w:sz w:val="24"/>
          <w:szCs w:val="24"/>
          <w:lang w:eastAsia="ar-SA"/>
        </w:rPr>
        <w:t>3.2.3.4. В случае поступления документов по почте  Ответственный специалист прекращает процедуру приема документов и оформляет уведомление об отказе в приеме документов с указанием причин отказа, регистрирует уведомление об отказе в приеме документов и направляет заявителю уведомление и предоставленные документы в порядке делопроизводства, установленного в Отделе.</w:t>
      </w:r>
    </w:p>
    <w:p w:rsidR="00437482" w:rsidRPr="00AB0E85" w:rsidRDefault="00437482" w:rsidP="00437482">
      <w:pPr>
        <w:tabs>
          <w:tab w:val="left" w:pos="720"/>
        </w:tabs>
        <w:spacing w:after="0" w:line="240" w:lineRule="auto"/>
        <w:ind w:firstLine="567"/>
        <w:jc w:val="both"/>
        <w:rPr>
          <w:rFonts w:ascii="Arial" w:hAnsi="Arial" w:cs="Arial"/>
          <w:sz w:val="24"/>
          <w:szCs w:val="24"/>
        </w:rPr>
      </w:pPr>
      <w:r w:rsidRPr="00AB0E85">
        <w:rPr>
          <w:rFonts w:ascii="Arial" w:hAnsi="Arial" w:cs="Arial"/>
          <w:sz w:val="24"/>
          <w:szCs w:val="24"/>
        </w:rPr>
        <w:t xml:space="preserve">3.2.3.5. В случае получения документов от работника МФЦ, необходимых для предоставления муниципальной  услуги специалист Отдела, проводит экспертизу документов на предмет соответствия требованиям действующего законодательства, устанавливает отсутствие (наличие) оснований для отказа в предоставлении муниципальной услуги. </w:t>
      </w:r>
    </w:p>
    <w:p w:rsidR="007513E3" w:rsidRPr="00AB0E85" w:rsidRDefault="007513E3" w:rsidP="007513E3">
      <w:pPr>
        <w:widowControl w:val="0"/>
        <w:suppressAutoHyphens/>
        <w:autoSpaceDE w:val="0"/>
        <w:spacing w:after="0" w:line="240" w:lineRule="auto"/>
        <w:ind w:firstLine="708"/>
        <w:jc w:val="both"/>
        <w:rPr>
          <w:rFonts w:ascii="Arial" w:eastAsia="Times New Roman" w:hAnsi="Arial" w:cs="Arial"/>
          <w:i/>
          <w:color w:val="000000"/>
          <w:sz w:val="24"/>
          <w:szCs w:val="24"/>
          <w:lang w:eastAsia="ar-SA"/>
        </w:rPr>
      </w:pPr>
      <w:r w:rsidRPr="00AB0E85">
        <w:rPr>
          <w:rFonts w:ascii="Arial" w:eastAsia="Times New Roman" w:hAnsi="Arial" w:cs="Arial"/>
          <w:color w:val="000000"/>
          <w:sz w:val="24"/>
          <w:szCs w:val="24"/>
          <w:lang w:eastAsia="ar-SA"/>
        </w:rPr>
        <w:t>3.2.4. В случае соответствия предоставленных документов</w:t>
      </w:r>
      <w:r w:rsidR="00BA2C05" w:rsidRPr="00AB0E85">
        <w:rPr>
          <w:rFonts w:ascii="Arial" w:eastAsia="Times New Roman" w:hAnsi="Arial" w:cs="Arial"/>
          <w:color w:val="000000"/>
          <w:sz w:val="24"/>
          <w:szCs w:val="24"/>
          <w:lang w:eastAsia="ar-SA"/>
        </w:rPr>
        <w:t xml:space="preserve"> работником МФЦ и заявителем,</w:t>
      </w:r>
      <w:r w:rsidRPr="00AB0E85">
        <w:rPr>
          <w:rFonts w:ascii="Arial" w:eastAsia="Times New Roman" w:hAnsi="Arial" w:cs="Arial"/>
          <w:color w:val="000000"/>
          <w:sz w:val="24"/>
          <w:szCs w:val="24"/>
          <w:lang w:eastAsia="ar-SA"/>
        </w:rPr>
        <w:t xml:space="preserve"> установленным требованиям Административного регламента Ответственный специалист Отдела:</w:t>
      </w:r>
    </w:p>
    <w:p w:rsidR="007513E3" w:rsidRPr="00AB0E85" w:rsidRDefault="007513E3" w:rsidP="007513E3">
      <w:pPr>
        <w:widowControl w:val="0"/>
        <w:suppressAutoHyphens/>
        <w:autoSpaceDE w:val="0"/>
        <w:spacing w:after="0" w:line="240" w:lineRule="auto"/>
        <w:ind w:firstLine="708"/>
        <w:jc w:val="both"/>
        <w:rPr>
          <w:rFonts w:ascii="Arial" w:eastAsia="Times New Roman" w:hAnsi="Arial" w:cs="Arial"/>
          <w:sz w:val="24"/>
          <w:szCs w:val="24"/>
          <w:lang w:eastAsia="ar-SA"/>
        </w:rPr>
      </w:pPr>
      <w:r w:rsidRPr="00AB0E85">
        <w:rPr>
          <w:rFonts w:ascii="Arial" w:eastAsia="Times New Roman" w:hAnsi="Arial" w:cs="Arial"/>
          <w:sz w:val="24"/>
          <w:szCs w:val="24"/>
          <w:lang w:eastAsia="ar-SA"/>
        </w:rPr>
        <w:t xml:space="preserve">- производит копирование документов (если заявителем не предоставлены копии документов, необходимые для предоставления </w:t>
      </w:r>
      <w:r w:rsidRPr="00AB0E85">
        <w:rPr>
          <w:rFonts w:ascii="Arial" w:hAnsi="Arial" w:cs="Arial"/>
          <w:sz w:val="24"/>
          <w:szCs w:val="24"/>
        </w:rPr>
        <w:t xml:space="preserve">муниципальной </w:t>
      </w:r>
      <w:r w:rsidRPr="00AB0E85">
        <w:rPr>
          <w:rFonts w:ascii="Arial" w:eastAsia="Times New Roman" w:hAnsi="Arial" w:cs="Arial"/>
          <w:sz w:val="24"/>
          <w:szCs w:val="24"/>
          <w:lang w:eastAsia="ar-SA"/>
        </w:rPr>
        <w:t>услуги), удостоверяя копии предоставленных документов на основании их оригиналов (с отметкой «копия верна», должность заверителя, личной подписью, датой записи,</w:t>
      </w:r>
      <w:r w:rsidRPr="00AB0E85">
        <w:rPr>
          <w:rFonts w:ascii="Arial" w:eastAsia="Times New Roman" w:hAnsi="Arial" w:cs="Arial"/>
          <w:color w:val="C0504D" w:themeColor="accent2"/>
          <w:sz w:val="24"/>
          <w:szCs w:val="24"/>
          <w:lang w:eastAsia="ar-SA"/>
        </w:rPr>
        <w:t xml:space="preserve"> </w:t>
      </w:r>
      <w:r w:rsidRPr="00AB0E85">
        <w:rPr>
          <w:rFonts w:ascii="Arial" w:eastAsia="Times New Roman" w:hAnsi="Arial" w:cs="Arial"/>
          <w:sz w:val="24"/>
          <w:szCs w:val="24"/>
          <w:lang w:eastAsia="ar-SA"/>
        </w:rPr>
        <w:lastRenderedPageBreak/>
        <w:t>оттиском печати Отдела.</w:t>
      </w:r>
      <w:r w:rsidRPr="00AB0E85">
        <w:rPr>
          <w:rFonts w:ascii="Arial" w:eastAsia="Times New Roman" w:hAnsi="Arial" w:cs="Arial"/>
          <w:color w:val="C0504D" w:themeColor="accent2"/>
          <w:sz w:val="24"/>
          <w:szCs w:val="24"/>
          <w:lang w:eastAsia="ar-SA"/>
        </w:rPr>
        <w:t xml:space="preserve"> </w:t>
      </w:r>
    </w:p>
    <w:p w:rsidR="007513E3" w:rsidRPr="00AB0E85" w:rsidRDefault="007513E3" w:rsidP="007513E3">
      <w:pPr>
        <w:widowControl w:val="0"/>
        <w:suppressAutoHyphens/>
        <w:autoSpaceDE w:val="0"/>
        <w:spacing w:after="0" w:line="240" w:lineRule="auto"/>
        <w:ind w:firstLine="708"/>
        <w:jc w:val="both"/>
        <w:rPr>
          <w:rFonts w:ascii="Arial" w:eastAsia="Times New Roman" w:hAnsi="Arial" w:cs="Arial"/>
          <w:sz w:val="24"/>
          <w:szCs w:val="24"/>
          <w:lang w:eastAsia="ar-SA"/>
        </w:rPr>
      </w:pPr>
      <w:r w:rsidRPr="00AB0E85">
        <w:rPr>
          <w:rFonts w:ascii="Arial" w:eastAsia="Times New Roman" w:hAnsi="Arial" w:cs="Arial"/>
          <w:sz w:val="24"/>
          <w:szCs w:val="24"/>
          <w:lang w:eastAsia="ar-SA"/>
        </w:rPr>
        <w:t>- при отсутствии у заявителя заполненного заявления или при неправильном его заполнении, помогает заявителю заполнить заявление;</w:t>
      </w:r>
    </w:p>
    <w:p w:rsidR="007513E3" w:rsidRPr="00AB0E85" w:rsidRDefault="007513E3" w:rsidP="007513E3">
      <w:pPr>
        <w:widowControl w:val="0"/>
        <w:suppressAutoHyphens/>
        <w:autoSpaceDE w:val="0"/>
        <w:spacing w:after="0" w:line="240" w:lineRule="auto"/>
        <w:ind w:firstLine="708"/>
        <w:jc w:val="both"/>
        <w:rPr>
          <w:rFonts w:ascii="Arial" w:eastAsia="Times New Roman" w:hAnsi="Arial" w:cs="Arial"/>
          <w:sz w:val="24"/>
          <w:szCs w:val="24"/>
          <w:u w:val="single"/>
          <w:lang w:eastAsia="ar-SA"/>
        </w:rPr>
      </w:pPr>
      <w:r w:rsidRPr="00AB0E85">
        <w:rPr>
          <w:rFonts w:ascii="Arial" w:eastAsia="Times New Roman" w:hAnsi="Arial" w:cs="Arial"/>
          <w:sz w:val="24"/>
          <w:szCs w:val="24"/>
          <w:lang w:eastAsia="ar-SA"/>
        </w:rPr>
        <w:t xml:space="preserve">- регистрирует поступление заявления в журнале </w:t>
      </w:r>
      <w:r w:rsidR="00BF3209" w:rsidRPr="00AB0E85">
        <w:rPr>
          <w:rFonts w:ascii="Arial" w:eastAsia="Times New Roman" w:hAnsi="Arial" w:cs="Arial"/>
          <w:sz w:val="24"/>
          <w:szCs w:val="24"/>
          <w:lang w:eastAsia="ar-SA"/>
        </w:rPr>
        <w:t>поступающих документов</w:t>
      </w:r>
      <w:r w:rsidRPr="00AB0E85">
        <w:rPr>
          <w:rFonts w:ascii="Arial" w:eastAsia="Times New Roman" w:hAnsi="Arial" w:cs="Arial"/>
          <w:sz w:val="24"/>
          <w:szCs w:val="24"/>
          <w:lang w:eastAsia="ar-SA"/>
        </w:rPr>
        <w:t>;</w:t>
      </w:r>
    </w:p>
    <w:p w:rsidR="007513E3" w:rsidRPr="00AB0E85" w:rsidRDefault="007513E3" w:rsidP="007513E3">
      <w:pPr>
        <w:widowControl w:val="0"/>
        <w:suppressAutoHyphens/>
        <w:autoSpaceDE w:val="0"/>
        <w:spacing w:after="0" w:line="240" w:lineRule="auto"/>
        <w:jc w:val="both"/>
        <w:rPr>
          <w:rFonts w:ascii="Arial" w:eastAsia="Times New Roman" w:hAnsi="Arial" w:cs="Arial"/>
          <w:sz w:val="24"/>
          <w:szCs w:val="24"/>
          <w:lang w:eastAsia="ar-SA"/>
        </w:rPr>
      </w:pPr>
      <w:r w:rsidRPr="00AB0E85">
        <w:rPr>
          <w:rFonts w:ascii="Arial" w:eastAsia="Times New Roman" w:hAnsi="Arial" w:cs="Arial"/>
          <w:sz w:val="24"/>
          <w:szCs w:val="24"/>
          <w:lang w:eastAsia="ar-SA"/>
        </w:rPr>
        <w:t xml:space="preserve"> </w:t>
      </w:r>
      <w:r w:rsidRPr="00AB0E85">
        <w:rPr>
          <w:rFonts w:ascii="Arial" w:eastAsia="Times New Roman" w:hAnsi="Arial" w:cs="Arial"/>
          <w:sz w:val="24"/>
          <w:szCs w:val="24"/>
          <w:lang w:eastAsia="ar-SA"/>
        </w:rPr>
        <w:tab/>
        <w:t>- оформляет расписку о приеме документов, а в случае поступления документов по почте/ электронной почте, направляет  её заявителю;</w:t>
      </w:r>
    </w:p>
    <w:p w:rsidR="007513E3" w:rsidRPr="00AB0E85" w:rsidRDefault="007513E3" w:rsidP="007513E3">
      <w:pPr>
        <w:widowControl w:val="0"/>
        <w:suppressAutoHyphens/>
        <w:autoSpaceDE w:val="0"/>
        <w:spacing w:after="0" w:line="240" w:lineRule="auto"/>
        <w:ind w:firstLine="708"/>
        <w:jc w:val="both"/>
        <w:rPr>
          <w:rFonts w:ascii="Arial" w:eastAsia="Times New Roman" w:hAnsi="Arial" w:cs="Arial"/>
          <w:sz w:val="24"/>
          <w:szCs w:val="24"/>
          <w:lang w:eastAsia="ar-SA"/>
        </w:rPr>
      </w:pPr>
      <w:r w:rsidRPr="00AB0E85">
        <w:rPr>
          <w:rFonts w:ascii="Arial" w:eastAsia="Times New Roman" w:hAnsi="Arial" w:cs="Arial"/>
          <w:sz w:val="24"/>
          <w:szCs w:val="24"/>
          <w:lang w:eastAsia="ar-SA"/>
        </w:rPr>
        <w:t xml:space="preserve">- информирует заявителя о сроках и способах получения </w:t>
      </w:r>
      <w:r w:rsidR="00244AC1" w:rsidRPr="00AB0E85">
        <w:rPr>
          <w:rFonts w:ascii="Arial" w:hAnsi="Arial" w:cs="Arial"/>
          <w:sz w:val="24"/>
          <w:szCs w:val="24"/>
        </w:rPr>
        <w:t>М</w:t>
      </w:r>
      <w:r w:rsidRPr="00AB0E85">
        <w:rPr>
          <w:rFonts w:ascii="Arial" w:hAnsi="Arial" w:cs="Arial"/>
          <w:sz w:val="24"/>
          <w:szCs w:val="24"/>
        </w:rPr>
        <w:t xml:space="preserve">униципальной </w:t>
      </w:r>
      <w:r w:rsidRPr="00AB0E85">
        <w:rPr>
          <w:rFonts w:ascii="Arial" w:eastAsia="Times New Roman" w:hAnsi="Arial" w:cs="Arial"/>
          <w:sz w:val="24"/>
          <w:szCs w:val="24"/>
          <w:lang w:eastAsia="ar-SA"/>
        </w:rPr>
        <w:t>услуги.</w:t>
      </w:r>
    </w:p>
    <w:p w:rsidR="007513E3" w:rsidRPr="00AB0E85" w:rsidRDefault="007513E3" w:rsidP="007513E3">
      <w:pPr>
        <w:suppressAutoHyphens/>
        <w:spacing w:after="0" w:line="240" w:lineRule="auto"/>
        <w:jc w:val="both"/>
        <w:rPr>
          <w:rFonts w:ascii="Arial" w:eastAsia="Times New Roman" w:hAnsi="Arial" w:cs="Arial"/>
          <w:color w:val="000000"/>
          <w:sz w:val="24"/>
          <w:szCs w:val="24"/>
          <w:lang w:eastAsia="ar-SA"/>
        </w:rPr>
      </w:pPr>
      <w:r w:rsidRPr="00AB0E85">
        <w:rPr>
          <w:rFonts w:ascii="Arial" w:eastAsia="Times New Roman" w:hAnsi="Arial" w:cs="Arial"/>
          <w:iCs/>
          <w:sz w:val="24"/>
          <w:szCs w:val="24"/>
          <w:lang w:eastAsia="ar-SA"/>
        </w:rPr>
        <w:tab/>
        <w:t xml:space="preserve">3.2.5. </w:t>
      </w:r>
      <w:r w:rsidRPr="00AB0E85">
        <w:rPr>
          <w:rFonts w:ascii="Arial" w:eastAsia="Times New Roman" w:hAnsi="Arial" w:cs="Arial"/>
          <w:sz w:val="24"/>
          <w:szCs w:val="24"/>
          <w:lang w:eastAsia="ar-SA"/>
        </w:rPr>
        <w:t>Максимальный срок выполнения административных действий - 1 час</w:t>
      </w:r>
      <w:r w:rsidRPr="00AB0E85">
        <w:rPr>
          <w:rFonts w:ascii="Arial" w:eastAsia="Times New Roman" w:hAnsi="Arial" w:cs="Arial"/>
          <w:color w:val="000000"/>
          <w:sz w:val="24"/>
          <w:szCs w:val="24"/>
          <w:lang w:eastAsia="ar-SA"/>
        </w:rPr>
        <w:t xml:space="preserve">. </w:t>
      </w:r>
      <w:r w:rsidRPr="00AB0E85">
        <w:rPr>
          <w:rFonts w:ascii="Arial" w:eastAsia="Times New Roman" w:hAnsi="Arial" w:cs="Arial"/>
          <w:sz w:val="24"/>
          <w:szCs w:val="24"/>
          <w:lang w:eastAsia="ar-SA"/>
        </w:rPr>
        <w:t>Максимальный</w:t>
      </w:r>
      <w:r w:rsidRPr="00AB0E85">
        <w:rPr>
          <w:rFonts w:ascii="Arial" w:eastAsia="Times New Roman" w:hAnsi="Arial" w:cs="Arial"/>
          <w:color w:val="000000"/>
          <w:sz w:val="24"/>
          <w:szCs w:val="24"/>
          <w:lang w:eastAsia="ar-SA"/>
        </w:rPr>
        <w:t xml:space="preserve"> срок выполнения административной процедуры - 1 календарный день.</w:t>
      </w:r>
    </w:p>
    <w:p w:rsidR="007513E3" w:rsidRPr="00AB0E85" w:rsidRDefault="007513E3" w:rsidP="007513E3">
      <w:pPr>
        <w:tabs>
          <w:tab w:val="left" w:pos="-3119"/>
        </w:tabs>
        <w:suppressAutoHyphens/>
        <w:spacing w:after="0" w:line="240" w:lineRule="auto"/>
        <w:jc w:val="both"/>
        <w:rPr>
          <w:rFonts w:ascii="Arial" w:eastAsia="Times New Roman" w:hAnsi="Arial" w:cs="Arial"/>
          <w:sz w:val="24"/>
          <w:szCs w:val="24"/>
        </w:rPr>
      </w:pPr>
      <w:r w:rsidRPr="00AB0E85">
        <w:rPr>
          <w:rFonts w:ascii="Arial" w:eastAsia="Times New Roman" w:hAnsi="Arial" w:cs="Arial"/>
          <w:sz w:val="24"/>
          <w:szCs w:val="24"/>
          <w:lang w:eastAsia="ar-SA"/>
        </w:rPr>
        <w:tab/>
      </w:r>
      <w:r w:rsidRPr="00AB0E85">
        <w:rPr>
          <w:rFonts w:ascii="Arial" w:eastAsia="Times New Roman" w:hAnsi="Arial" w:cs="Arial"/>
          <w:sz w:val="24"/>
          <w:szCs w:val="24"/>
        </w:rPr>
        <w:t>3.2.6. Критерием принятия решений административной процедуры является полнота и соответствие установленным требованиям пакета представляемых документов;</w:t>
      </w:r>
    </w:p>
    <w:p w:rsidR="007513E3" w:rsidRPr="00AB0E85" w:rsidRDefault="007513E3" w:rsidP="007513E3">
      <w:pPr>
        <w:widowControl w:val="0"/>
        <w:tabs>
          <w:tab w:val="left" w:pos="993"/>
        </w:tabs>
        <w:autoSpaceDE w:val="0"/>
        <w:autoSpaceDN w:val="0"/>
        <w:adjustRightInd w:val="0"/>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3.2.7. Результатом  административной процедуры является:</w:t>
      </w:r>
    </w:p>
    <w:p w:rsidR="007513E3" w:rsidRPr="00AB0E85" w:rsidRDefault="007513E3" w:rsidP="007513E3">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AB0E85">
        <w:rPr>
          <w:rFonts w:ascii="Arial" w:eastAsia="Times New Roman" w:hAnsi="Arial" w:cs="Arial"/>
          <w:sz w:val="24"/>
          <w:szCs w:val="24"/>
        </w:rPr>
        <w:t>- приём и регистрация заявления в журнале регистрации поступающих документов;</w:t>
      </w:r>
    </w:p>
    <w:p w:rsidR="007513E3" w:rsidRPr="00AB0E85" w:rsidRDefault="007513E3" w:rsidP="007513E3">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AB0E85">
        <w:rPr>
          <w:rFonts w:ascii="Arial" w:eastAsia="Times New Roman" w:hAnsi="Arial" w:cs="Arial"/>
          <w:sz w:val="24"/>
          <w:szCs w:val="24"/>
        </w:rPr>
        <w:t xml:space="preserve">- отказ в приёме документов для последующего предоставления </w:t>
      </w:r>
      <w:r w:rsidRPr="00AB0E85">
        <w:rPr>
          <w:rFonts w:ascii="Arial" w:hAnsi="Arial" w:cs="Arial"/>
          <w:sz w:val="24"/>
          <w:szCs w:val="24"/>
        </w:rPr>
        <w:t xml:space="preserve">муниципальной </w:t>
      </w:r>
      <w:r w:rsidRPr="00AB0E85">
        <w:rPr>
          <w:rFonts w:ascii="Arial" w:eastAsia="Times New Roman" w:hAnsi="Arial" w:cs="Arial"/>
          <w:sz w:val="24"/>
          <w:szCs w:val="24"/>
        </w:rPr>
        <w:t>услуги.</w:t>
      </w:r>
    </w:p>
    <w:p w:rsidR="007513E3" w:rsidRPr="00AB0E85" w:rsidRDefault="007513E3" w:rsidP="007513E3">
      <w:pPr>
        <w:widowControl w:val="0"/>
        <w:tabs>
          <w:tab w:val="left" w:pos="993"/>
        </w:tabs>
        <w:autoSpaceDE w:val="0"/>
        <w:autoSpaceDN w:val="0"/>
        <w:adjustRightInd w:val="0"/>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 xml:space="preserve">3.2.8. Способ фиксации результата выполнения административной процедуры: </w:t>
      </w:r>
    </w:p>
    <w:p w:rsidR="007513E3" w:rsidRPr="00AB0E85" w:rsidRDefault="007513E3" w:rsidP="007513E3">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AB0E85">
        <w:rPr>
          <w:rFonts w:ascii="Arial" w:eastAsia="Times New Roman" w:hAnsi="Arial" w:cs="Arial"/>
          <w:sz w:val="24"/>
          <w:szCs w:val="24"/>
        </w:rPr>
        <w:t>- специалист Отдела вносит запись о поступившем заявлении и пакете документов в журнал учета поступающих документов Отдела.</w:t>
      </w:r>
    </w:p>
    <w:p w:rsidR="007513E3" w:rsidRPr="00AB0E85" w:rsidRDefault="007513E3" w:rsidP="007513E3">
      <w:pPr>
        <w:spacing w:after="0" w:line="240" w:lineRule="auto"/>
        <w:ind w:firstLine="720"/>
        <w:jc w:val="center"/>
        <w:rPr>
          <w:rFonts w:ascii="Arial" w:hAnsi="Arial" w:cs="Arial"/>
          <w:sz w:val="24"/>
          <w:szCs w:val="24"/>
        </w:rPr>
      </w:pPr>
    </w:p>
    <w:p w:rsidR="007513E3" w:rsidRPr="00AB0E85" w:rsidRDefault="007513E3" w:rsidP="007513E3">
      <w:pPr>
        <w:spacing w:after="0" w:line="240" w:lineRule="auto"/>
        <w:ind w:firstLine="720"/>
        <w:jc w:val="center"/>
        <w:rPr>
          <w:rFonts w:ascii="Arial" w:hAnsi="Arial" w:cs="Arial"/>
          <w:sz w:val="24"/>
          <w:szCs w:val="24"/>
        </w:rPr>
      </w:pPr>
      <w:r w:rsidRPr="00AB0E85">
        <w:rPr>
          <w:rFonts w:ascii="Arial" w:hAnsi="Arial" w:cs="Arial"/>
          <w:sz w:val="24"/>
          <w:szCs w:val="24"/>
        </w:rPr>
        <w:t>3.3. Рассмотрение заявления</w:t>
      </w:r>
    </w:p>
    <w:p w:rsidR="007513E3" w:rsidRPr="00AB0E85" w:rsidRDefault="007513E3" w:rsidP="007513E3">
      <w:pPr>
        <w:spacing w:after="0" w:line="240" w:lineRule="auto"/>
        <w:ind w:firstLine="720"/>
        <w:jc w:val="center"/>
        <w:rPr>
          <w:rFonts w:ascii="Arial" w:hAnsi="Arial" w:cs="Arial"/>
          <w:sz w:val="24"/>
          <w:szCs w:val="24"/>
        </w:rPr>
      </w:pPr>
    </w:p>
    <w:p w:rsidR="007513E3" w:rsidRPr="00AB0E85" w:rsidRDefault="007513E3" w:rsidP="007513E3">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AB0E85">
        <w:rPr>
          <w:rFonts w:ascii="Arial" w:eastAsia="Times New Roman" w:hAnsi="Arial" w:cs="Arial"/>
          <w:sz w:val="24"/>
          <w:szCs w:val="24"/>
        </w:rPr>
        <w:t>3.3.1. Юридическим фактом, являющимся основанием для начала административной процедуры, является зарегистрированное заявление с прилагаемым пакетом документов.</w:t>
      </w:r>
    </w:p>
    <w:p w:rsidR="007513E3" w:rsidRPr="00AB0E85" w:rsidRDefault="007513E3" w:rsidP="007513E3">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AB0E85">
        <w:rPr>
          <w:rFonts w:ascii="Arial" w:eastAsia="Times New Roman" w:hAnsi="Arial" w:cs="Arial"/>
          <w:sz w:val="24"/>
          <w:szCs w:val="24"/>
        </w:rPr>
        <w:t>3.3.2. Административная процедура состоит из следующих действий:</w:t>
      </w:r>
    </w:p>
    <w:p w:rsidR="007513E3" w:rsidRPr="00AB0E85" w:rsidRDefault="007513E3" w:rsidP="007513E3">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AB0E85">
        <w:rPr>
          <w:rFonts w:ascii="Arial" w:eastAsia="Times New Roman" w:hAnsi="Arial" w:cs="Arial"/>
          <w:sz w:val="24"/>
          <w:szCs w:val="24"/>
        </w:rPr>
        <w:t xml:space="preserve">- проверка специалистом Отдела представленных вместе с заявлением документов, необходимых для исполнения </w:t>
      </w:r>
      <w:r w:rsidRPr="00AB0E85">
        <w:rPr>
          <w:rFonts w:ascii="Arial" w:hAnsi="Arial" w:cs="Arial"/>
          <w:sz w:val="24"/>
          <w:szCs w:val="24"/>
        </w:rPr>
        <w:t xml:space="preserve">муниципальной </w:t>
      </w:r>
      <w:r w:rsidRPr="00AB0E85">
        <w:rPr>
          <w:rFonts w:ascii="Arial" w:eastAsia="Times New Roman" w:hAnsi="Arial" w:cs="Arial"/>
          <w:sz w:val="24"/>
          <w:szCs w:val="24"/>
        </w:rPr>
        <w:t>услуги, и передача их начальнику Отдела для дальнейших действий – 1 день.</w:t>
      </w:r>
    </w:p>
    <w:p w:rsidR="007513E3" w:rsidRPr="00AB0E85" w:rsidRDefault="007513E3" w:rsidP="007513E3">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AB0E85">
        <w:rPr>
          <w:rFonts w:ascii="Arial" w:eastAsia="Times New Roman" w:hAnsi="Arial" w:cs="Arial"/>
          <w:sz w:val="24"/>
          <w:szCs w:val="24"/>
        </w:rPr>
        <w:t>- получение начальником Отдела принятых документов для рассмотрения заявления. Принятие решения о назначении специалиста Отдела на производство по заявлению - 1 день;</w:t>
      </w:r>
    </w:p>
    <w:p w:rsidR="007513E3" w:rsidRPr="00AB0E85" w:rsidRDefault="007513E3" w:rsidP="007513E3">
      <w:pPr>
        <w:widowControl w:val="0"/>
        <w:tabs>
          <w:tab w:val="left" w:pos="993"/>
        </w:tabs>
        <w:autoSpaceDE w:val="0"/>
        <w:autoSpaceDN w:val="0"/>
        <w:adjustRightInd w:val="0"/>
        <w:spacing w:after="0" w:line="240" w:lineRule="auto"/>
        <w:ind w:firstLine="850"/>
        <w:jc w:val="both"/>
        <w:rPr>
          <w:rFonts w:ascii="Arial" w:eastAsia="Times New Roman" w:hAnsi="Arial" w:cs="Arial"/>
          <w:sz w:val="24"/>
          <w:szCs w:val="24"/>
        </w:rPr>
      </w:pPr>
      <w:r w:rsidRPr="00AB0E85">
        <w:rPr>
          <w:rFonts w:ascii="Arial" w:eastAsia="Times New Roman" w:hAnsi="Arial" w:cs="Arial"/>
          <w:sz w:val="24"/>
          <w:szCs w:val="24"/>
        </w:rPr>
        <w:t>3.3.3. Критерием принятия решений административной процедуры является полнота и соответствие установленным требованиям пакета представляемых документов и соответствие интересующего вопроса критериям, установленным действующим законодательством.</w:t>
      </w:r>
    </w:p>
    <w:p w:rsidR="007513E3" w:rsidRPr="00AB0E85" w:rsidRDefault="007513E3" w:rsidP="007513E3">
      <w:pPr>
        <w:widowControl w:val="0"/>
        <w:tabs>
          <w:tab w:val="left" w:pos="993"/>
        </w:tabs>
        <w:autoSpaceDE w:val="0"/>
        <w:autoSpaceDN w:val="0"/>
        <w:adjustRightInd w:val="0"/>
        <w:spacing w:after="0" w:line="240" w:lineRule="auto"/>
        <w:ind w:firstLine="850"/>
        <w:jc w:val="both"/>
        <w:rPr>
          <w:rFonts w:ascii="Arial" w:eastAsia="Times New Roman" w:hAnsi="Arial" w:cs="Arial"/>
          <w:sz w:val="24"/>
          <w:szCs w:val="24"/>
        </w:rPr>
      </w:pPr>
      <w:r w:rsidRPr="00AB0E85">
        <w:rPr>
          <w:rFonts w:ascii="Arial" w:eastAsia="Times New Roman" w:hAnsi="Arial" w:cs="Arial"/>
          <w:sz w:val="24"/>
          <w:szCs w:val="24"/>
        </w:rPr>
        <w:t xml:space="preserve">3.3.4. Результатом административной процедуры является формирование </w:t>
      </w:r>
      <w:r w:rsidR="00244AC1" w:rsidRPr="00AB0E85">
        <w:rPr>
          <w:rFonts w:ascii="Arial" w:eastAsia="Times New Roman" w:hAnsi="Arial" w:cs="Arial"/>
          <w:sz w:val="24"/>
          <w:szCs w:val="24"/>
        </w:rPr>
        <w:t>пакета документов для рассмотрения их Советом</w:t>
      </w:r>
      <w:r w:rsidRPr="00AB0E85">
        <w:rPr>
          <w:rFonts w:ascii="Arial" w:eastAsia="Times New Roman" w:hAnsi="Arial" w:cs="Arial"/>
          <w:sz w:val="24"/>
          <w:szCs w:val="24"/>
        </w:rPr>
        <w:t>.</w:t>
      </w:r>
    </w:p>
    <w:p w:rsidR="007513E3" w:rsidRPr="00AB0E85" w:rsidRDefault="00244AC1" w:rsidP="00244AC1">
      <w:pPr>
        <w:widowControl w:val="0"/>
        <w:autoSpaceDE w:val="0"/>
        <w:autoSpaceDN w:val="0"/>
        <w:adjustRightInd w:val="0"/>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r>
      <w:r w:rsidR="007513E3" w:rsidRPr="00AB0E85">
        <w:rPr>
          <w:rFonts w:ascii="Arial" w:eastAsia="Times New Roman" w:hAnsi="Arial" w:cs="Arial"/>
          <w:sz w:val="24"/>
          <w:szCs w:val="24"/>
        </w:rPr>
        <w:t>3.3.5. Способом фиксации результата выполнения административной процедуры является:</w:t>
      </w:r>
    </w:p>
    <w:p w:rsidR="007513E3" w:rsidRPr="00AB0E85" w:rsidRDefault="007513E3" w:rsidP="007513E3">
      <w:pPr>
        <w:widowControl w:val="0"/>
        <w:tabs>
          <w:tab w:val="left" w:pos="993"/>
        </w:tabs>
        <w:autoSpaceDE w:val="0"/>
        <w:autoSpaceDN w:val="0"/>
        <w:adjustRightInd w:val="0"/>
        <w:spacing w:after="0" w:line="240" w:lineRule="auto"/>
        <w:ind w:firstLine="850"/>
        <w:jc w:val="both"/>
        <w:rPr>
          <w:rFonts w:ascii="Arial" w:eastAsia="Times New Roman" w:hAnsi="Arial" w:cs="Arial"/>
          <w:sz w:val="24"/>
          <w:szCs w:val="24"/>
        </w:rPr>
      </w:pPr>
      <w:r w:rsidRPr="00AB0E85">
        <w:rPr>
          <w:rFonts w:ascii="Arial" w:eastAsia="Times New Roman" w:hAnsi="Arial" w:cs="Arial"/>
          <w:sz w:val="24"/>
          <w:szCs w:val="24"/>
        </w:rPr>
        <w:t>- письменная резолюция начальника Отдела;</w:t>
      </w:r>
    </w:p>
    <w:p w:rsidR="007513E3" w:rsidRPr="00AB0E85" w:rsidRDefault="007513E3" w:rsidP="007513E3">
      <w:pPr>
        <w:widowControl w:val="0"/>
        <w:tabs>
          <w:tab w:val="left" w:pos="993"/>
        </w:tabs>
        <w:autoSpaceDE w:val="0"/>
        <w:autoSpaceDN w:val="0"/>
        <w:adjustRightInd w:val="0"/>
        <w:spacing w:after="0" w:line="240" w:lineRule="auto"/>
        <w:ind w:firstLine="850"/>
        <w:jc w:val="both"/>
        <w:rPr>
          <w:rFonts w:ascii="Arial" w:eastAsia="Times New Roman" w:hAnsi="Arial" w:cs="Arial"/>
          <w:sz w:val="24"/>
          <w:szCs w:val="24"/>
        </w:rPr>
      </w:pPr>
      <w:r w:rsidRPr="00AB0E85">
        <w:rPr>
          <w:rFonts w:ascii="Arial" w:eastAsia="Times New Roman" w:hAnsi="Arial" w:cs="Arial"/>
          <w:sz w:val="24"/>
          <w:szCs w:val="24"/>
        </w:rPr>
        <w:t>- в журнале поступающих документов Отдела.</w:t>
      </w:r>
    </w:p>
    <w:p w:rsidR="007513E3" w:rsidRPr="00AB0E85" w:rsidRDefault="007513E3" w:rsidP="00244AC1">
      <w:pPr>
        <w:autoSpaceDE w:val="0"/>
        <w:autoSpaceDN w:val="0"/>
        <w:adjustRightInd w:val="0"/>
        <w:spacing w:after="0" w:line="240" w:lineRule="auto"/>
        <w:jc w:val="center"/>
        <w:rPr>
          <w:rFonts w:ascii="Arial" w:eastAsia="Times New Roman" w:hAnsi="Arial" w:cs="Arial"/>
          <w:sz w:val="24"/>
          <w:szCs w:val="24"/>
        </w:rPr>
      </w:pPr>
    </w:p>
    <w:p w:rsidR="007513E3" w:rsidRPr="00AB0E85" w:rsidRDefault="007513E3" w:rsidP="007513E3">
      <w:pPr>
        <w:spacing w:after="0" w:line="240" w:lineRule="auto"/>
        <w:ind w:firstLine="720"/>
        <w:jc w:val="center"/>
        <w:rPr>
          <w:rFonts w:ascii="Arial" w:hAnsi="Arial" w:cs="Arial"/>
          <w:sz w:val="24"/>
          <w:szCs w:val="24"/>
        </w:rPr>
      </w:pPr>
      <w:r w:rsidRPr="00AB0E85">
        <w:rPr>
          <w:rFonts w:ascii="Arial" w:hAnsi="Arial" w:cs="Arial"/>
          <w:sz w:val="24"/>
          <w:szCs w:val="24"/>
        </w:rPr>
        <w:t>3.</w:t>
      </w:r>
      <w:r w:rsidR="00244AC1" w:rsidRPr="00AB0E85">
        <w:rPr>
          <w:rFonts w:ascii="Arial" w:hAnsi="Arial" w:cs="Arial"/>
          <w:sz w:val="24"/>
          <w:szCs w:val="24"/>
        </w:rPr>
        <w:t>4</w:t>
      </w:r>
      <w:r w:rsidRPr="00AB0E85">
        <w:rPr>
          <w:rFonts w:ascii="Arial" w:hAnsi="Arial" w:cs="Arial"/>
          <w:sz w:val="24"/>
          <w:szCs w:val="24"/>
        </w:rPr>
        <w:t>. Проведение Совета</w:t>
      </w:r>
      <w:r w:rsidRPr="00AB0E85">
        <w:rPr>
          <w:rFonts w:ascii="Arial" w:eastAsia="Times New Roman" w:hAnsi="Arial" w:cs="Arial"/>
          <w:sz w:val="24"/>
          <w:szCs w:val="24"/>
        </w:rPr>
        <w:t xml:space="preserve">. </w:t>
      </w:r>
    </w:p>
    <w:p w:rsidR="007513E3" w:rsidRPr="00AB0E85" w:rsidRDefault="007513E3" w:rsidP="00BA2C05">
      <w:pPr>
        <w:pStyle w:val="14"/>
        <w:tabs>
          <w:tab w:val="clear" w:pos="360"/>
        </w:tabs>
        <w:suppressAutoHyphens/>
        <w:spacing w:before="0" w:after="0"/>
        <w:ind w:firstLine="720"/>
        <w:jc w:val="center"/>
        <w:rPr>
          <w:rFonts w:ascii="Arial" w:hAnsi="Arial" w:cs="Arial"/>
          <w:szCs w:val="24"/>
        </w:rPr>
      </w:pPr>
      <w:r w:rsidRPr="00AB0E85">
        <w:rPr>
          <w:rFonts w:ascii="Arial" w:hAnsi="Arial" w:cs="Arial"/>
          <w:szCs w:val="24"/>
        </w:rPr>
        <w:t xml:space="preserve"> </w:t>
      </w:r>
    </w:p>
    <w:p w:rsidR="007513E3" w:rsidRPr="00AB0E85" w:rsidRDefault="007513E3" w:rsidP="007513E3">
      <w:pPr>
        <w:tabs>
          <w:tab w:val="left" w:pos="709"/>
        </w:tabs>
        <w:spacing w:after="0" w:line="240" w:lineRule="auto"/>
        <w:ind w:firstLine="709"/>
        <w:jc w:val="both"/>
        <w:rPr>
          <w:rFonts w:ascii="Arial" w:eastAsia="Times New Roman" w:hAnsi="Arial" w:cs="Arial"/>
          <w:sz w:val="24"/>
          <w:szCs w:val="24"/>
        </w:rPr>
      </w:pPr>
      <w:r w:rsidRPr="00AB0E85">
        <w:rPr>
          <w:rFonts w:ascii="Arial" w:eastAsia="Times New Roman" w:hAnsi="Arial" w:cs="Arial"/>
          <w:sz w:val="24"/>
          <w:szCs w:val="24"/>
        </w:rPr>
        <w:t>3.</w:t>
      </w:r>
      <w:r w:rsidR="00244AC1" w:rsidRPr="00AB0E85">
        <w:rPr>
          <w:rFonts w:ascii="Arial" w:eastAsia="Times New Roman" w:hAnsi="Arial" w:cs="Arial"/>
          <w:sz w:val="24"/>
          <w:szCs w:val="24"/>
        </w:rPr>
        <w:t>4</w:t>
      </w:r>
      <w:r w:rsidRPr="00AB0E85">
        <w:rPr>
          <w:rFonts w:ascii="Arial" w:eastAsia="Times New Roman" w:hAnsi="Arial" w:cs="Arial"/>
          <w:sz w:val="24"/>
          <w:szCs w:val="24"/>
        </w:rPr>
        <w:t>.1. Юридическим фактом, являющимся основанием для начала административной процедуры является передача заявления и пакета документов на рассмотрение Совета – 1 день.</w:t>
      </w:r>
    </w:p>
    <w:p w:rsidR="007513E3" w:rsidRPr="00AB0E85" w:rsidRDefault="007513E3" w:rsidP="007513E3">
      <w:pPr>
        <w:widowControl w:val="0"/>
        <w:tabs>
          <w:tab w:val="left" w:pos="993"/>
        </w:tabs>
        <w:autoSpaceDE w:val="0"/>
        <w:autoSpaceDN w:val="0"/>
        <w:adjustRightInd w:val="0"/>
        <w:spacing w:after="0" w:line="240" w:lineRule="auto"/>
        <w:ind w:firstLine="709"/>
        <w:jc w:val="both"/>
        <w:rPr>
          <w:rFonts w:ascii="Arial" w:eastAsia="Times New Roman" w:hAnsi="Arial" w:cs="Arial"/>
          <w:sz w:val="24"/>
          <w:szCs w:val="24"/>
        </w:rPr>
      </w:pPr>
      <w:r w:rsidRPr="00AB0E85">
        <w:rPr>
          <w:rFonts w:ascii="Arial" w:eastAsia="Times New Roman" w:hAnsi="Arial" w:cs="Arial"/>
          <w:sz w:val="24"/>
          <w:szCs w:val="24"/>
        </w:rPr>
        <w:t>3.</w:t>
      </w:r>
      <w:r w:rsidR="00244AC1" w:rsidRPr="00AB0E85">
        <w:rPr>
          <w:rFonts w:ascii="Arial" w:eastAsia="Times New Roman" w:hAnsi="Arial" w:cs="Arial"/>
          <w:sz w:val="24"/>
          <w:szCs w:val="24"/>
        </w:rPr>
        <w:t>4</w:t>
      </w:r>
      <w:r w:rsidRPr="00AB0E85">
        <w:rPr>
          <w:rFonts w:ascii="Arial" w:eastAsia="Times New Roman" w:hAnsi="Arial" w:cs="Arial"/>
          <w:sz w:val="24"/>
          <w:szCs w:val="24"/>
        </w:rPr>
        <w:t>.2. Административная процедура состоит из следующих действий:</w:t>
      </w:r>
    </w:p>
    <w:p w:rsidR="007513E3" w:rsidRPr="00AB0E85" w:rsidRDefault="007513E3" w:rsidP="007513E3">
      <w:pPr>
        <w:spacing w:after="0" w:line="240" w:lineRule="auto"/>
        <w:ind w:firstLine="708"/>
        <w:jc w:val="both"/>
        <w:rPr>
          <w:rFonts w:ascii="Arial" w:eastAsia="Times New Roman" w:hAnsi="Arial" w:cs="Arial"/>
          <w:sz w:val="24"/>
          <w:szCs w:val="24"/>
          <w:lang w:eastAsia="ar-SA"/>
        </w:rPr>
      </w:pPr>
      <w:r w:rsidRPr="00AB0E85">
        <w:rPr>
          <w:rFonts w:ascii="Arial" w:eastAsia="Times New Roman" w:hAnsi="Arial" w:cs="Arial"/>
          <w:sz w:val="24"/>
          <w:szCs w:val="24"/>
          <w:lang w:eastAsia="ar-SA"/>
        </w:rPr>
        <w:lastRenderedPageBreak/>
        <w:t>- проведение Совета</w:t>
      </w:r>
      <w:r w:rsidRPr="00AB0E85">
        <w:rPr>
          <w:rFonts w:ascii="Arial" w:eastAsia="Times New Roman" w:hAnsi="Arial" w:cs="Arial"/>
          <w:sz w:val="24"/>
          <w:szCs w:val="24"/>
        </w:rPr>
        <w:t xml:space="preserve"> </w:t>
      </w:r>
      <w:r w:rsidRPr="00AB0E85">
        <w:rPr>
          <w:rFonts w:ascii="Arial" w:eastAsia="Times New Roman" w:hAnsi="Arial" w:cs="Arial"/>
          <w:sz w:val="24"/>
          <w:szCs w:val="24"/>
          <w:lang w:eastAsia="ar-SA"/>
        </w:rPr>
        <w:t>-  4 дня;</w:t>
      </w:r>
    </w:p>
    <w:p w:rsidR="007513E3" w:rsidRPr="00AB0E85" w:rsidRDefault="007513E3" w:rsidP="007513E3">
      <w:pPr>
        <w:spacing w:after="0" w:line="240" w:lineRule="auto"/>
        <w:ind w:firstLine="708"/>
        <w:jc w:val="both"/>
        <w:rPr>
          <w:rFonts w:ascii="Arial" w:eastAsia="Times New Roman" w:hAnsi="Arial" w:cs="Arial"/>
          <w:sz w:val="24"/>
          <w:szCs w:val="24"/>
          <w:lang w:eastAsia="ar-SA"/>
        </w:rPr>
      </w:pPr>
      <w:r w:rsidRPr="00AB0E85">
        <w:rPr>
          <w:rFonts w:ascii="Arial" w:eastAsia="Times New Roman" w:hAnsi="Arial" w:cs="Arial"/>
          <w:sz w:val="24"/>
          <w:szCs w:val="24"/>
          <w:lang w:eastAsia="ar-SA"/>
        </w:rPr>
        <w:t xml:space="preserve">- рассмотрение вопроса о </w:t>
      </w:r>
      <w:r w:rsidR="00D57809" w:rsidRPr="00AB0E85">
        <w:rPr>
          <w:rFonts w:ascii="Arial" w:eastAsia="Times New Roman" w:hAnsi="Arial" w:cs="Arial"/>
          <w:sz w:val="24"/>
          <w:szCs w:val="24"/>
        </w:rPr>
        <w:t>предварительном</w:t>
      </w:r>
      <w:r w:rsidRPr="00AB0E85">
        <w:rPr>
          <w:rFonts w:ascii="Arial" w:eastAsia="Times New Roman" w:hAnsi="Arial" w:cs="Arial"/>
          <w:sz w:val="24"/>
          <w:szCs w:val="24"/>
        </w:rPr>
        <w:t xml:space="preserve"> разрешения на </w:t>
      </w:r>
      <w:r w:rsidR="00D57809" w:rsidRPr="00AB0E85">
        <w:rPr>
          <w:rFonts w:ascii="Arial" w:eastAsia="Times New Roman" w:hAnsi="Arial" w:cs="Arial"/>
          <w:sz w:val="24"/>
          <w:szCs w:val="24"/>
        </w:rPr>
        <w:t>продажу (перерегистрацию) автомобилей (мотоциклов, других транспортных средств), принадлежащих несовершеннолетним,</w:t>
      </w:r>
      <w:r w:rsidRPr="00AB0E85">
        <w:rPr>
          <w:rFonts w:ascii="Arial" w:eastAsia="Times New Roman" w:hAnsi="Arial" w:cs="Arial"/>
          <w:sz w:val="24"/>
          <w:szCs w:val="24"/>
          <w:lang w:eastAsia="ar-SA"/>
        </w:rPr>
        <w:t xml:space="preserve"> на заседании Совета </w:t>
      </w:r>
      <w:r w:rsidRPr="00AB0E85">
        <w:rPr>
          <w:rFonts w:ascii="Arial" w:eastAsia="Times New Roman" w:hAnsi="Arial" w:cs="Arial"/>
          <w:sz w:val="24"/>
          <w:szCs w:val="24"/>
        </w:rPr>
        <w:t>- 1 день;</w:t>
      </w:r>
    </w:p>
    <w:p w:rsidR="007513E3" w:rsidRPr="00AB0E85" w:rsidRDefault="007513E3" w:rsidP="007513E3">
      <w:pPr>
        <w:suppressAutoHyphens/>
        <w:spacing w:after="0" w:line="240" w:lineRule="auto"/>
        <w:jc w:val="both"/>
        <w:rPr>
          <w:rFonts w:ascii="Arial" w:eastAsia="Times New Roman" w:hAnsi="Arial" w:cs="Arial"/>
          <w:sz w:val="24"/>
          <w:szCs w:val="24"/>
          <w:lang w:eastAsia="ar-SA"/>
        </w:rPr>
      </w:pPr>
      <w:r w:rsidRPr="00AB0E85">
        <w:rPr>
          <w:rFonts w:ascii="Arial" w:eastAsia="Times New Roman" w:hAnsi="Arial" w:cs="Arial"/>
          <w:sz w:val="24"/>
          <w:szCs w:val="24"/>
        </w:rPr>
        <w:tab/>
        <w:t>- п</w:t>
      </w:r>
      <w:r w:rsidRPr="00AB0E85">
        <w:rPr>
          <w:rFonts w:ascii="Arial" w:eastAsia="Times New Roman" w:hAnsi="Arial" w:cs="Arial"/>
          <w:sz w:val="24"/>
          <w:szCs w:val="24"/>
          <w:lang w:eastAsia="ar-SA"/>
        </w:rPr>
        <w:t xml:space="preserve">одписание протокола заседания </w:t>
      </w:r>
      <w:r w:rsidRPr="00AB0E85">
        <w:rPr>
          <w:rFonts w:ascii="Arial" w:eastAsia="Times New Roman" w:hAnsi="Arial" w:cs="Arial"/>
          <w:sz w:val="24"/>
          <w:szCs w:val="24"/>
        </w:rPr>
        <w:t>Совета</w:t>
      </w:r>
      <w:r w:rsidRPr="00AB0E85">
        <w:rPr>
          <w:rFonts w:ascii="Arial" w:eastAsia="Times New Roman" w:hAnsi="Arial" w:cs="Arial"/>
          <w:sz w:val="24"/>
          <w:szCs w:val="24"/>
          <w:lang w:eastAsia="ar-SA"/>
        </w:rPr>
        <w:t xml:space="preserve">  - 2 дня;</w:t>
      </w:r>
    </w:p>
    <w:p w:rsidR="007513E3" w:rsidRPr="00AB0E85" w:rsidRDefault="007513E3" w:rsidP="007513E3">
      <w:pPr>
        <w:spacing w:after="0" w:line="240" w:lineRule="auto"/>
        <w:ind w:firstLine="708"/>
        <w:jc w:val="both"/>
        <w:rPr>
          <w:rFonts w:ascii="Arial" w:eastAsia="Times New Roman" w:hAnsi="Arial" w:cs="Arial"/>
          <w:sz w:val="24"/>
          <w:szCs w:val="24"/>
          <w:lang w:eastAsia="ar-SA"/>
        </w:rPr>
      </w:pPr>
      <w:r w:rsidRPr="00AB0E85">
        <w:rPr>
          <w:rFonts w:ascii="Arial" w:eastAsia="Times New Roman" w:hAnsi="Arial" w:cs="Arial"/>
          <w:sz w:val="24"/>
          <w:szCs w:val="24"/>
        </w:rPr>
        <w:t>- у</w:t>
      </w:r>
      <w:r w:rsidRPr="00AB0E85">
        <w:rPr>
          <w:rFonts w:ascii="Arial" w:eastAsia="Times New Roman" w:hAnsi="Arial" w:cs="Arial"/>
          <w:sz w:val="24"/>
          <w:szCs w:val="24"/>
          <w:lang w:eastAsia="ar-SA"/>
        </w:rPr>
        <w:t>ведомление заявителя о принятом на Совете решении  – 1 день.</w:t>
      </w:r>
    </w:p>
    <w:p w:rsidR="007513E3" w:rsidRPr="00AB0E85" w:rsidRDefault="007513E3" w:rsidP="007513E3">
      <w:pPr>
        <w:tabs>
          <w:tab w:val="left" w:pos="709"/>
        </w:tabs>
        <w:spacing w:after="0" w:line="240" w:lineRule="auto"/>
        <w:ind w:firstLine="709"/>
        <w:jc w:val="both"/>
        <w:rPr>
          <w:rFonts w:ascii="Arial" w:eastAsia="Times New Roman" w:hAnsi="Arial" w:cs="Arial"/>
          <w:sz w:val="24"/>
          <w:szCs w:val="24"/>
        </w:rPr>
      </w:pPr>
      <w:r w:rsidRPr="00AB0E85">
        <w:rPr>
          <w:rFonts w:ascii="Arial" w:eastAsia="Times New Roman" w:hAnsi="Arial" w:cs="Arial"/>
          <w:sz w:val="24"/>
          <w:szCs w:val="24"/>
        </w:rPr>
        <w:t>3.</w:t>
      </w:r>
      <w:r w:rsidR="00244AC1" w:rsidRPr="00AB0E85">
        <w:rPr>
          <w:rFonts w:ascii="Arial" w:eastAsia="Times New Roman" w:hAnsi="Arial" w:cs="Arial"/>
          <w:sz w:val="24"/>
          <w:szCs w:val="24"/>
        </w:rPr>
        <w:t>4</w:t>
      </w:r>
      <w:r w:rsidRPr="00AB0E85">
        <w:rPr>
          <w:rFonts w:ascii="Arial" w:eastAsia="Times New Roman" w:hAnsi="Arial" w:cs="Arial"/>
          <w:sz w:val="24"/>
          <w:szCs w:val="24"/>
        </w:rPr>
        <w:t xml:space="preserve">.3. Основанием для начала административной процедуры  является рассмотрение членами Совета вопроса о закономерности выдачи заявителю </w:t>
      </w:r>
      <w:r w:rsidR="00D57809" w:rsidRPr="00AB0E85">
        <w:rPr>
          <w:rFonts w:ascii="Arial" w:eastAsia="Times New Roman" w:hAnsi="Arial" w:cs="Arial"/>
          <w:sz w:val="24"/>
          <w:szCs w:val="24"/>
        </w:rPr>
        <w:t xml:space="preserve">предварительного </w:t>
      </w:r>
      <w:r w:rsidRPr="00AB0E85">
        <w:rPr>
          <w:rFonts w:ascii="Arial" w:eastAsia="Times New Roman" w:hAnsi="Arial" w:cs="Arial"/>
          <w:sz w:val="24"/>
          <w:szCs w:val="24"/>
        </w:rPr>
        <w:t xml:space="preserve">разрешения на </w:t>
      </w:r>
      <w:r w:rsidR="00D57809" w:rsidRPr="00AB0E85">
        <w:rPr>
          <w:rFonts w:ascii="Arial" w:eastAsia="Times New Roman" w:hAnsi="Arial" w:cs="Arial"/>
          <w:sz w:val="24"/>
          <w:szCs w:val="24"/>
        </w:rPr>
        <w:t xml:space="preserve">продажу (перерегистрацию) автомобилей (мотоциклов, других транспортных средств), принадлежащих несовершеннолетним </w:t>
      </w:r>
      <w:r w:rsidRPr="00AB0E85">
        <w:rPr>
          <w:rFonts w:ascii="Arial" w:eastAsia="Times New Roman" w:hAnsi="Arial" w:cs="Arial"/>
          <w:sz w:val="24"/>
          <w:szCs w:val="24"/>
        </w:rPr>
        <w:t xml:space="preserve">и принятия решения членами Совета о целесообразности предоставления </w:t>
      </w:r>
      <w:r w:rsidRPr="00AB0E85">
        <w:rPr>
          <w:rFonts w:ascii="Arial" w:hAnsi="Arial" w:cs="Arial"/>
          <w:sz w:val="24"/>
          <w:szCs w:val="24"/>
        </w:rPr>
        <w:t xml:space="preserve">Муниципальной </w:t>
      </w:r>
      <w:r w:rsidRPr="00AB0E85">
        <w:rPr>
          <w:rFonts w:ascii="Arial" w:eastAsia="Times New Roman" w:hAnsi="Arial" w:cs="Arial"/>
          <w:sz w:val="24"/>
          <w:szCs w:val="24"/>
        </w:rPr>
        <w:t>услуги.</w:t>
      </w:r>
      <w:r w:rsidRPr="00AB0E85">
        <w:rPr>
          <w:rFonts w:ascii="Arial" w:hAnsi="Arial" w:cs="Arial"/>
          <w:sz w:val="24"/>
          <w:szCs w:val="24"/>
        </w:rPr>
        <w:t xml:space="preserve"> При необходимости заслушивается заявитель по существу вопроса.</w:t>
      </w:r>
    </w:p>
    <w:p w:rsidR="007513E3" w:rsidRPr="00AB0E85" w:rsidRDefault="007513E3" w:rsidP="007513E3">
      <w:pPr>
        <w:tabs>
          <w:tab w:val="left" w:pos="709"/>
        </w:tabs>
        <w:spacing w:after="0" w:line="240" w:lineRule="auto"/>
        <w:ind w:firstLine="709"/>
        <w:jc w:val="both"/>
        <w:rPr>
          <w:rFonts w:ascii="Arial" w:hAnsi="Arial" w:cs="Arial"/>
          <w:sz w:val="24"/>
          <w:szCs w:val="24"/>
        </w:rPr>
      </w:pPr>
      <w:r w:rsidRPr="00AB0E85">
        <w:rPr>
          <w:rFonts w:ascii="Arial" w:eastAsia="Times New Roman" w:hAnsi="Arial" w:cs="Arial"/>
          <w:sz w:val="24"/>
          <w:szCs w:val="24"/>
        </w:rPr>
        <w:t>3.</w:t>
      </w:r>
      <w:r w:rsidR="00244AC1" w:rsidRPr="00AB0E85">
        <w:rPr>
          <w:rFonts w:ascii="Arial" w:eastAsia="Times New Roman" w:hAnsi="Arial" w:cs="Arial"/>
          <w:sz w:val="24"/>
          <w:szCs w:val="24"/>
        </w:rPr>
        <w:t>4</w:t>
      </w:r>
      <w:r w:rsidRPr="00AB0E85">
        <w:rPr>
          <w:rFonts w:ascii="Arial" w:eastAsia="Times New Roman" w:hAnsi="Arial" w:cs="Arial"/>
          <w:sz w:val="24"/>
          <w:szCs w:val="24"/>
        </w:rPr>
        <w:t xml:space="preserve">.4. Члены </w:t>
      </w:r>
      <w:r w:rsidR="00D57809" w:rsidRPr="00AB0E85">
        <w:rPr>
          <w:rFonts w:ascii="Arial" w:eastAsia="Times New Roman" w:hAnsi="Arial" w:cs="Arial"/>
          <w:sz w:val="24"/>
          <w:szCs w:val="24"/>
        </w:rPr>
        <w:t>Совета</w:t>
      </w:r>
      <w:r w:rsidRPr="00AB0E85">
        <w:rPr>
          <w:rFonts w:ascii="Arial" w:eastAsia="Times New Roman" w:hAnsi="Arial" w:cs="Arial"/>
          <w:sz w:val="24"/>
          <w:szCs w:val="24"/>
        </w:rPr>
        <w:t xml:space="preserve"> проверяют законность предполагаемого действия по </w:t>
      </w:r>
      <w:r w:rsidR="00D57809" w:rsidRPr="00AB0E85">
        <w:rPr>
          <w:rFonts w:ascii="Arial" w:eastAsia="Times New Roman" w:hAnsi="Arial" w:cs="Arial"/>
          <w:sz w:val="24"/>
          <w:szCs w:val="24"/>
        </w:rPr>
        <w:t>предварительному разрешению на продажу (перерегистрацию) автомобилей (мотоциклов, других транспортных средств), принадлежащих несовершеннолетним</w:t>
      </w:r>
      <w:r w:rsidRPr="00AB0E85">
        <w:rPr>
          <w:rFonts w:ascii="Arial" w:eastAsia="Times New Roman" w:hAnsi="Arial" w:cs="Arial"/>
          <w:sz w:val="24"/>
          <w:szCs w:val="24"/>
        </w:rPr>
        <w:t xml:space="preserve"> со стороны заявителя, обоснованности конечного результата и принимают соответствующее положительное (отрицательное) решение о выдаче (отказе в  выдаче) </w:t>
      </w:r>
      <w:r w:rsidR="00D57809" w:rsidRPr="00AB0E85">
        <w:rPr>
          <w:rFonts w:ascii="Arial" w:eastAsia="Times New Roman" w:hAnsi="Arial" w:cs="Arial"/>
          <w:sz w:val="24"/>
          <w:szCs w:val="24"/>
        </w:rPr>
        <w:t>предварительного разрешения на продажу (перерегистрацию) автомобилей (мотоциклов, других транспортных средств), принадлежащих несовершеннолетним</w:t>
      </w:r>
      <w:r w:rsidRPr="00AB0E85">
        <w:rPr>
          <w:rFonts w:ascii="Arial" w:eastAsia="Times New Roman" w:hAnsi="Arial" w:cs="Arial"/>
          <w:sz w:val="24"/>
          <w:szCs w:val="24"/>
        </w:rPr>
        <w:t>.</w:t>
      </w:r>
      <w:r w:rsidRPr="00AB0E85">
        <w:rPr>
          <w:rFonts w:ascii="Arial" w:hAnsi="Arial" w:cs="Arial"/>
          <w:sz w:val="24"/>
          <w:szCs w:val="24"/>
        </w:rPr>
        <w:t xml:space="preserve"> Решение Совета носит рекомендательный характер и учитывается при принятии решения о </w:t>
      </w:r>
      <w:r w:rsidR="00D57809" w:rsidRPr="00AB0E85">
        <w:rPr>
          <w:rFonts w:ascii="Arial" w:eastAsia="Times New Roman" w:hAnsi="Arial" w:cs="Arial"/>
          <w:sz w:val="24"/>
          <w:szCs w:val="24"/>
        </w:rPr>
        <w:t>предварительном разрешении на продажу (перерегистрацию) автомобилей (мотоциклов, других транспортных средств), принадлежащих несовершеннолетним</w:t>
      </w:r>
      <w:r w:rsidRPr="00AB0E85">
        <w:rPr>
          <w:rFonts w:ascii="Arial" w:eastAsia="Times New Roman" w:hAnsi="Arial" w:cs="Arial"/>
          <w:sz w:val="24"/>
          <w:szCs w:val="24"/>
        </w:rPr>
        <w:t>.</w:t>
      </w:r>
    </w:p>
    <w:p w:rsidR="007513E3" w:rsidRPr="00AB0E85" w:rsidRDefault="007513E3" w:rsidP="007513E3">
      <w:pPr>
        <w:tabs>
          <w:tab w:val="left" w:pos="709"/>
        </w:tabs>
        <w:spacing w:after="0" w:line="240" w:lineRule="auto"/>
        <w:ind w:firstLine="709"/>
        <w:jc w:val="both"/>
        <w:rPr>
          <w:rFonts w:ascii="Arial" w:eastAsia="Times New Roman" w:hAnsi="Arial" w:cs="Arial"/>
          <w:sz w:val="24"/>
          <w:szCs w:val="24"/>
        </w:rPr>
      </w:pPr>
      <w:r w:rsidRPr="00AB0E85">
        <w:rPr>
          <w:rFonts w:ascii="Arial" w:eastAsia="Times New Roman" w:hAnsi="Arial" w:cs="Arial"/>
          <w:sz w:val="24"/>
          <w:szCs w:val="24"/>
        </w:rPr>
        <w:t>3.</w:t>
      </w:r>
      <w:r w:rsidR="00244AC1" w:rsidRPr="00AB0E85">
        <w:rPr>
          <w:rFonts w:ascii="Arial" w:eastAsia="Times New Roman" w:hAnsi="Arial" w:cs="Arial"/>
          <w:sz w:val="24"/>
          <w:szCs w:val="24"/>
        </w:rPr>
        <w:t>4</w:t>
      </w:r>
      <w:r w:rsidRPr="00AB0E85">
        <w:rPr>
          <w:rFonts w:ascii="Arial" w:eastAsia="Times New Roman" w:hAnsi="Arial" w:cs="Arial"/>
          <w:sz w:val="24"/>
          <w:szCs w:val="24"/>
        </w:rPr>
        <w:t xml:space="preserve">.5. В случае положительного решения о возможности предоставления </w:t>
      </w:r>
      <w:r w:rsidR="00D57809" w:rsidRPr="00AB0E85">
        <w:rPr>
          <w:rFonts w:ascii="Arial" w:hAnsi="Arial" w:cs="Arial"/>
          <w:sz w:val="24"/>
          <w:szCs w:val="24"/>
        </w:rPr>
        <w:t>М</w:t>
      </w:r>
      <w:r w:rsidRPr="00AB0E85">
        <w:rPr>
          <w:rFonts w:ascii="Arial" w:hAnsi="Arial" w:cs="Arial"/>
          <w:sz w:val="24"/>
          <w:szCs w:val="24"/>
        </w:rPr>
        <w:t xml:space="preserve">униципальной </w:t>
      </w:r>
      <w:r w:rsidRPr="00AB0E85">
        <w:rPr>
          <w:rFonts w:ascii="Arial" w:eastAsia="Times New Roman" w:hAnsi="Arial" w:cs="Arial"/>
          <w:sz w:val="24"/>
          <w:szCs w:val="24"/>
        </w:rPr>
        <w:t xml:space="preserve">услуги, Ответственный специалист Отдела готовит постановление администрации муниципального образования Новопокровский район о </w:t>
      </w:r>
      <w:r w:rsidR="00D57809" w:rsidRPr="00AB0E85">
        <w:rPr>
          <w:rFonts w:ascii="Arial" w:eastAsia="Times New Roman" w:hAnsi="Arial" w:cs="Arial"/>
          <w:sz w:val="24"/>
          <w:szCs w:val="24"/>
        </w:rPr>
        <w:t>предварительном разрешении на продажу (перерегистрацию) автомобилей (мотоциклов, других транспортных средств), принадлежащих несовершеннолетним</w:t>
      </w:r>
      <w:r w:rsidRPr="00AB0E85">
        <w:rPr>
          <w:rFonts w:ascii="Arial" w:eastAsia="Times New Roman" w:hAnsi="Arial" w:cs="Arial"/>
          <w:sz w:val="24"/>
          <w:szCs w:val="24"/>
        </w:rPr>
        <w:t>, либо мотивированное решение об отказе в предоставлении муни</w:t>
      </w:r>
      <w:r w:rsidR="00D57809" w:rsidRPr="00AB0E85">
        <w:rPr>
          <w:rFonts w:ascii="Arial" w:eastAsia="Times New Roman" w:hAnsi="Arial" w:cs="Arial"/>
          <w:sz w:val="24"/>
          <w:szCs w:val="24"/>
        </w:rPr>
        <w:t xml:space="preserve">ципальной услуги и подписывается </w:t>
      </w:r>
      <w:r w:rsidRPr="00AB0E85">
        <w:rPr>
          <w:rFonts w:ascii="Arial" w:eastAsia="Times New Roman" w:hAnsi="Arial" w:cs="Arial"/>
          <w:sz w:val="24"/>
          <w:szCs w:val="24"/>
        </w:rPr>
        <w:t xml:space="preserve">заместителем главы администрации муниципального образования Новопокровский район, </w:t>
      </w:r>
      <w:r w:rsidRPr="00AB0E85">
        <w:rPr>
          <w:rFonts w:ascii="Arial" w:eastAsia="Times New Roman" w:hAnsi="Arial" w:cs="Arial"/>
          <w:kern w:val="1"/>
          <w:sz w:val="24"/>
          <w:szCs w:val="24"/>
          <w:lang w:eastAsia="ar-SA"/>
        </w:rPr>
        <w:t>координирующего работу по социальным вопросам</w:t>
      </w:r>
      <w:r w:rsidRPr="00AB0E85">
        <w:rPr>
          <w:rFonts w:ascii="Arial" w:eastAsia="Times New Roman" w:hAnsi="Arial" w:cs="Arial"/>
          <w:sz w:val="24"/>
          <w:szCs w:val="24"/>
        </w:rPr>
        <w:t>.</w:t>
      </w:r>
    </w:p>
    <w:p w:rsidR="007513E3" w:rsidRPr="00AB0E85" w:rsidRDefault="007513E3" w:rsidP="007513E3">
      <w:pPr>
        <w:tabs>
          <w:tab w:val="left" w:pos="709"/>
        </w:tabs>
        <w:spacing w:after="0" w:line="240" w:lineRule="auto"/>
        <w:ind w:firstLine="709"/>
        <w:jc w:val="both"/>
        <w:rPr>
          <w:rFonts w:ascii="Arial" w:eastAsia="Times New Roman" w:hAnsi="Arial" w:cs="Arial"/>
          <w:sz w:val="24"/>
          <w:szCs w:val="24"/>
        </w:rPr>
      </w:pPr>
      <w:r w:rsidRPr="00AB0E85">
        <w:rPr>
          <w:rFonts w:ascii="Arial" w:eastAsia="Times New Roman" w:hAnsi="Arial" w:cs="Arial"/>
          <w:sz w:val="24"/>
          <w:szCs w:val="24"/>
        </w:rPr>
        <w:t>3.</w:t>
      </w:r>
      <w:r w:rsidR="00244AC1" w:rsidRPr="00AB0E85">
        <w:rPr>
          <w:rFonts w:ascii="Arial" w:eastAsia="Times New Roman" w:hAnsi="Arial" w:cs="Arial"/>
          <w:sz w:val="24"/>
          <w:szCs w:val="24"/>
        </w:rPr>
        <w:t>4</w:t>
      </w:r>
      <w:r w:rsidRPr="00AB0E85">
        <w:rPr>
          <w:rFonts w:ascii="Arial" w:eastAsia="Times New Roman" w:hAnsi="Arial" w:cs="Arial"/>
          <w:sz w:val="24"/>
          <w:szCs w:val="24"/>
        </w:rPr>
        <w:t>.6. Максимальный срок выполнения административных действий, указанных в пункте 3.5.  раздела 3 настоящего Административного регламента составляет 14 рабочих дней.</w:t>
      </w:r>
    </w:p>
    <w:p w:rsidR="007513E3" w:rsidRPr="00AB0E85" w:rsidRDefault="007513E3" w:rsidP="007513E3">
      <w:pPr>
        <w:tabs>
          <w:tab w:val="left" w:pos="709"/>
        </w:tabs>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3.</w:t>
      </w:r>
      <w:r w:rsidR="00244AC1" w:rsidRPr="00AB0E85">
        <w:rPr>
          <w:rFonts w:ascii="Arial" w:eastAsia="Times New Roman" w:hAnsi="Arial" w:cs="Arial"/>
          <w:sz w:val="24"/>
          <w:szCs w:val="24"/>
        </w:rPr>
        <w:t>4</w:t>
      </w:r>
      <w:r w:rsidRPr="00AB0E85">
        <w:rPr>
          <w:rFonts w:ascii="Arial" w:eastAsia="Times New Roman" w:hAnsi="Arial" w:cs="Arial"/>
          <w:sz w:val="24"/>
          <w:szCs w:val="24"/>
        </w:rPr>
        <w:t>.7. Критерием принятия решения является  оценка соответствия совершаемого действия действующему законодательству и интересам несовершеннолетнего.</w:t>
      </w:r>
    </w:p>
    <w:p w:rsidR="007513E3" w:rsidRPr="00AB0E85" w:rsidRDefault="007513E3" w:rsidP="007513E3">
      <w:pPr>
        <w:tabs>
          <w:tab w:val="left" w:pos="709"/>
        </w:tabs>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3.</w:t>
      </w:r>
      <w:r w:rsidR="00244AC1" w:rsidRPr="00AB0E85">
        <w:rPr>
          <w:rFonts w:ascii="Arial" w:eastAsia="Times New Roman" w:hAnsi="Arial" w:cs="Arial"/>
          <w:sz w:val="24"/>
          <w:szCs w:val="24"/>
        </w:rPr>
        <w:t>4</w:t>
      </w:r>
      <w:r w:rsidRPr="00AB0E85">
        <w:rPr>
          <w:rFonts w:ascii="Arial" w:eastAsia="Times New Roman" w:hAnsi="Arial" w:cs="Arial"/>
          <w:sz w:val="24"/>
          <w:szCs w:val="24"/>
        </w:rPr>
        <w:t>.8. Результатом административной процедуры является:</w:t>
      </w:r>
    </w:p>
    <w:p w:rsidR="007513E3" w:rsidRPr="00AB0E85" w:rsidRDefault="007513E3" w:rsidP="007513E3">
      <w:pPr>
        <w:tabs>
          <w:tab w:val="left" w:pos="709"/>
        </w:tabs>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 xml:space="preserve">- постановление администрации муниципального образования Новопокровский район о </w:t>
      </w:r>
      <w:r w:rsidR="00D57809" w:rsidRPr="00AB0E85">
        <w:rPr>
          <w:rFonts w:ascii="Arial" w:eastAsia="Times New Roman" w:hAnsi="Arial" w:cs="Arial"/>
          <w:sz w:val="24"/>
          <w:szCs w:val="24"/>
        </w:rPr>
        <w:t>предварительном разрешении на продажу (перерегистрацию) автомобилей (мотоциклов, других транспортных средств), принадлежащих несовершеннолетним</w:t>
      </w:r>
      <w:r w:rsidRPr="00AB0E85">
        <w:rPr>
          <w:rFonts w:ascii="Arial" w:eastAsia="Times New Roman" w:hAnsi="Arial" w:cs="Arial"/>
          <w:sz w:val="24"/>
          <w:szCs w:val="24"/>
        </w:rPr>
        <w:t>;</w:t>
      </w:r>
    </w:p>
    <w:p w:rsidR="007513E3" w:rsidRPr="00AB0E85" w:rsidRDefault="007513E3" w:rsidP="007513E3">
      <w:pPr>
        <w:tabs>
          <w:tab w:val="left" w:pos="709"/>
        </w:tabs>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 мотивированное решение об отказе в выдаче</w:t>
      </w:r>
      <w:r w:rsidR="00D57809" w:rsidRPr="00AB0E85">
        <w:rPr>
          <w:rFonts w:ascii="Arial" w:eastAsia="Times New Roman" w:hAnsi="Arial" w:cs="Arial"/>
          <w:sz w:val="24"/>
          <w:szCs w:val="24"/>
        </w:rPr>
        <w:t xml:space="preserve"> предварительного разрешения на продажу (перерегистрацию) автомобилей (мотоциклов, других транспортных средств), принадлежащих несовершеннолетним</w:t>
      </w:r>
      <w:r w:rsidRPr="00AB0E85">
        <w:rPr>
          <w:rFonts w:ascii="Arial" w:eastAsia="Times New Roman" w:hAnsi="Arial" w:cs="Arial"/>
          <w:sz w:val="24"/>
          <w:szCs w:val="24"/>
        </w:rPr>
        <w:t>, предоставляется виде выписки из решения Совета с разъяснением порядка обжалования</w:t>
      </w:r>
      <w:r w:rsidR="00D57809" w:rsidRPr="00AB0E85">
        <w:rPr>
          <w:rFonts w:ascii="Arial" w:eastAsia="Times New Roman" w:hAnsi="Arial" w:cs="Arial"/>
          <w:sz w:val="24"/>
          <w:szCs w:val="24"/>
        </w:rPr>
        <w:t>.</w:t>
      </w:r>
    </w:p>
    <w:p w:rsidR="007513E3" w:rsidRPr="00AB0E85" w:rsidRDefault="007513E3" w:rsidP="007513E3">
      <w:pPr>
        <w:tabs>
          <w:tab w:val="left" w:pos="709"/>
        </w:tabs>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3.</w:t>
      </w:r>
      <w:r w:rsidR="00244AC1" w:rsidRPr="00AB0E85">
        <w:rPr>
          <w:rFonts w:ascii="Arial" w:eastAsia="Times New Roman" w:hAnsi="Arial" w:cs="Arial"/>
          <w:sz w:val="24"/>
          <w:szCs w:val="24"/>
        </w:rPr>
        <w:t>4</w:t>
      </w:r>
      <w:r w:rsidRPr="00AB0E85">
        <w:rPr>
          <w:rFonts w:ascii="Arial" w:eastAsia="Times New Roman" w:hAnsi="Arial" w:cs="Arial"/>
          <w:sz w:val="24"/>
          <w:szCs w:val="24"/>
        </w:rPr>
        <w:t>.9. Способ фиксации результата выполнения административной процедуры - в папке разрешения на сделки с имуществом несовершеннолетних граждан.</w:t>
      </w:r>
    </w:p>
    <w:p w:rsidR="007513E3" w:rsidRPr="00AB0E85" w:rsidRDefault="007513E3" w:rsidP="007513E3">
      <w:pPr>
        <w:tabs>
          <w:tab w:val="left" w:pos="709"/>
        </w:tabs>
        <w:spacing w:after="0" w:line="240" w:lineRule="auto"/>
        <w:jc w:val="center"/>
        <w:rPr>
          <w:rFonts w:ascii="Arial" w:eastAsia="Times New Roman" w:hAnsi="Arial" w:cs="Arial"/>
          <w:sz w:val="24"/>
          <w:szCs w:val="24"/>
        </w:rPr>
      </w:pPr>
    </w:p>
    <w:p w:rsidR="007513E3" w:rsidRPr="00AB0E85" w:rsidRDefault="007513E3" w:rsidP="007513E3">
      <w:pPr>
        <w:tabs>
          <w:tab w:val="left" w:pos="709"/>
        </w:tabs>
        <w:spacing w:after="0" w:line="240" w:lineRule="auto"/>
        <w:jc w:val="center"/>
        <w:rPr>
          <w:rFonts w:ascii="Arial" w:eastAsia="Times New Roman" w:hAnsi="Arial" w:cs="Arial"/>
          <w:sz w:val="24"/>
          <w:szCs w:val="24"/>
        </w:rPr>
      </w:pPr>
      <w:r w:rsidRPr="00AB0E85">
        <w:rPr>
          <w:rFonts w:ascii="Arial" w:eastAsia="Times New Roman" w:hAnsi="Arial" w:cs="Arial"/>
          <w:sz w:val="24"/>
          <w:szCs w:val="24"/>
        </w:rPr>
        <w:t>3.</w:t>
      </w:r>
      <w:r w:rsidR="00244AC1" w:rsidRPr="00AB0E85">
        <w:rPr>
          <w:rFonts w:ascii="Arial" w:eastAsia="Times New Roman" w:hAnsi="Arial" w:cs="Arial"/>
          <w:sz w:val="24"/>
          <w:szCs w:val="24"/>
        </w:rPr>
        <w:t>5</w:t>
      </w:r>
      <w:r w:rsidRPr="00AB0E85">
        <w:rPr>
          <w:rFonts w:ascii="Arial" w:eastAsia="Times New Roman" w:hAnsi="Arial" w:cs="Arial"/>
          <w:sz w:val="24"/>
          <w:szCs w:val="24"/>
        </w:rPr>
        <w:t>. Уведомление заявителя о принятом решении</w:t>
      </w:r>
    </w:p>
    <w:p w:rsidR="007513E3" w:rsidRPr="00AB0E85" w:rsidRDefault="007513E3" w:rsidP="007513E3">
      <w:pPr>
        <w:tabs>
          <w:tab w:val="left" w:pos="709"/>
        </w:tabs>
        <w:spacing w:after="0" w:line="240" w:lineRule="auto"/>
        <w:jc w:val="center"/>
        <w:rPr>
          <w:rFonts w:ascii="Arial" w:eastAsia="Times New Roman" w:hAnsi="Arial" w:cs="Arial"/>
          <w:sz w:val="24"/>
          <w:szCs w:val="24"/>
        </w:rPr>
      </w:pPr>
    </w:p>
    <w:p w:rsidR="007513E3" w:rsidRPr="00AB0E85" w:rsidRDefault="007513E3" w:rsidP="007513E3">
      <w:pPr>
        <w:spacing w:after="0" w:line="240" w:lineRule="auto"/>
        <w:ind w:firstLine="708"/>
        <w:jc w:val="both"/>
        <w:rPr>
          <w:rFonts w:ascii="Arial" w:eastAsia="Times New Roman" w:hAnsi="Arial" w:cs="Arial"/>
          <w:sz w:val="24"/>
          <w:szCs w:val="24"/>
        </w:rPr>
      </w:pPr>
      <w:r w:rsidRPr="00AB0E85">
        <w:rPr>
          <w:rFonts w:ascii="Arial" w:eastAsia="Times New Roman" w:hAnsi="Arial" w:cs="Arial"/>
          <w:sz w:val="24"/>
          <w:szCs w:val="24"/>
        </w:rPr>
        <w:lastRenderedPageBreak/>
        <w:t>3.</w:t>
      </w:r>
      <w:r w:rsidR="00244AC1" w:rsidRPr="00AB0E85">
        <w:rPr>
          <w:rFonts w:ascii="Arial" w:eastAsia="Times New Roman" w:hAnsi="Arial" w:cs="Arial"/>
          <w:sz w:val="24"/>
          <w:szCs w:val="24"/>
        </w:rPr>
        <w:t>5</w:t>
      </w:r>
      <w:r w:rsidRPr="00AB0E85">
        <w:rPr>
          <w:rFonts w:ascii="Arial" w:eastAsia="Times New Roman" w:hAnsi="Arial" w:cs="Arial"/>
          <w:sz w:val="24"/>
          <w:szCs w:val="24"/>
        </w:rPr>
        <w:t>.1. Юридическим фактом, являющимся основанием для начала административной процедуры является подписанный прот</w:t>
      </w:r>
      <w:r w:rsidR="00BA2C05" w:rsidRPr="00AB0E85">
        <w:rPr>
          <w:rFonts w:ascii="Arial" w:eastAsia="Times New Roman" w:hAnsi="Arial" w:cs="Arial"/>
          <w:sz w:val="24"/>
          <w:szCs w:val="24"/>
        </w:rPr>
        <w:t>окол заседания Совета и  выдача</w:t>
      </w:r>
      <w:r w:rsidRPr="00AB0E85">
        <w:rPr>
          <w:rFonts w:ascii="Arial" w:eastAsia="Times New Roman" w:hAnsi="Arial" w:cs="Arial"/>
          <w:sz w:val="24"/>
          <w:szCs w:val="24"/>
        </w:rPr>
        <w:t xml:space="preserve"> заявителю постановления администрации муниципального образования Новопокровский район о </w:t>
      </w:r>
      <w:r w:rsidR="00D57809" w:rsidRPr="00AB0E85">
        <w:rPr>
          <w:rFonts w:ascii="Arial" w:eastAsia="Times New Roman" w:hAnsi="Arial" w:cs="Arial"/>
          <w:sz w:val="24"/>
          <w:szCs w:val="24"/>
        </w:rPr>
        <w:t>предварительном разрешении на продажу (перерегистрацию) автомобилей (мотоциклов, других транспортных средств), принадлежащих несовершеннолетним</w:t>
      </w:r>
      <w:r w:rsidRPr="00AB0E85">
        <w:rPr>
          <w:rFonts w:ascii="Arial" w:eastAsia="Times New Roman" w:hAnsi="Arial" w:cs="Arial"/>
          <w:sz w:val="24"/>
          <w:szCs w:val="24"/>
        </w:rPr>
        <w:t>, либо направление мотивированного отказа в предоставлении муниципальной услуги</w:t>
      </w:r>
      <w:r w:rsidR="00BA2C05" w:rsidRPr="00AB0E85">
        <w:rPr>
          <w:rFonts w:ascii="Arial" w:eastAsia="Times New Roman" w:hAnsi="Arial" w:cs="Arial"/>
          <w:sz w:val="24"/>
          <w:szCs w:val="24"/>
        </w:rPr>
        <w:t>, в том числе и через работника МФЦ</w:t>
      </w:r>
      <w:r w:rsidRPr="00AB0E85">
        <w:rPr>
          <w:rFonts w:ascii="Arial" w:eastAsia="Times New Roman" w:hAnsi="Arial" w:cs="Arial"/>
          <w:sz w:val="24"/>
          <w:szCs w:val="24"/>
        </w:rPr>
        <w:t>.</w:t>
      </w:r>
    </w:p>
    <w:p w:rsidR="00BA2C05" w:rsidRPr="00AB0E85" w:rsidRDefault="007513E3" w:rsidP="00BA2C05">
      <w:pPr>
        <w:spacing w:after="0" w:line="240" w:lineRule="auto"/>
        <w:ind w:firstLine="720"/>
        <w:jc w:val="both"/>
        <w:rPr>
          <w:rFonts w:ascii="Arial" w:eastAsia="Times New Roman" w:hAnsi="Arial" w:cs="Arial"/>
          <w:sz w:val="24"/>
          <w:szCs w:val="24"/>
        </w:rPr>
      </w:pPr>
      <w:r w:rsidRPr="00AB0E85">
        <w:rPr>
          <w:rFonts w:ascii="Arial" w:eastAsia="Times New Roman" w:hAnsi="Arial" w:cs="Arial"/>
          <w:sz w:val="24"/>
          <w:szCs w:val="24"/>
        </w:rPr>
        <w:t>3.</w:t>
      </w:r>
      <w:r w:rsidR="00244AC1" w:rsidRPr="00AB0E85">
        <w:rPr>
          <w:rFonts w:ascii="Arial" w:eastAsia="Times New Roman" w:hAnsi="Arial" w:cs="Arial"/>
          <w:sz w:val="24"/>
          <w:szCs w:val="24"/>
        </w:rPr>
        <w:t>5</w:t>
      </w:r>
      <w:r w:rsidRPr="00AB0E85">
        <w:rPr>
          <w:rFonts w:ascii="Arial" w:eastAsia="Times New Roman" w:hAnsi="Arial" w:cs="Arial"/>
          <w:sz w:val="24"/>
          <w:szCs w:val="24"/>
        </w:rPr>
        <w:t xml:space="preserve">.2. Критерием принятия решения является уведомление заявителя  о ходе рассмотрения вопроса о предоставлении </w:t>
      </w:r>
      <w:r w:rsidR="00D57809" w:rsidRPr="00AB0E85">
        <w:rPr>
          <w:rFonts w:ascii="Arial" w:eastAsia="Times New Roman" w:hAnsi="Arial" w:cs="Arial"/>
          <w:sz w:val="24"/>
          <w:szCs w:val="24"/>
        </w:rPr>
        <w:t>М</w:t>
      </w:r>
      <w:r w:rsidRPr="00AB0E85">
        <w:rPr>
          <w:rFonts w:ascii="Arial" w:eastAsia="Times New Roman" w:hAnsi="Arial" w:cs="Arial"/>
          <w:sz w:val="24"/>
          <w:szCs w:val="24"/>
        </w:rPr>
        <w:t>униципальной услуги</w:t>
      </w:r>
      <w:r w:rsidR="00BA2C05" w:rsidRPr="00AB0E85">
        <w:rPr>
          <w:rFonts w:ascii="Arial" w:eastAsia="Times New Roman" w:hAnsi="Arial" w:cs="Arial"/>
          <w:sz w:val="24"/>
          <w:szCs w:val="24"/>
        </w:rPr>
        <w:t xml:space="preserve"> по средствам телефонной связи</w:t>
      </w:r>
      <w:r w:rsidR="00BA2C05" w:rsidRPr="00AB0E85">
        <w:rPr>
          <w:rFonts w:ascii="Arial" w:hAnsi="Arial" w:cs="Arial"/>
          <w:sz w:val="24"/>
          <w:szCs w:val="24"/>
        </w:rPr>
        <w:t xml:space="preserve"> в течение 2 рабочих дней со дня его принятия</w:t>
      </w:r>
      <w:r w:rsidRPr="00AB0E85">
        <w:rPr>
          <w:rFonts w:ascii="Arial" w:eastAsia="Times New Roman" w:hAnsi="Arial" w:cs="Arial"/>
          <w:sz w:val="24"/>
          <w:szCs w:val="24"/>
        </w:rPr>
        <w:t>.</w:t>
      </w:r>
    </w:p>
    <w:p w:rsidR="007513E3" w:rsidRPr="00AB0E85" w:rsidRDefault="00BA2C05" w:rsidP="00BA2C05">
      <w:pPr>
        <w:tabs>
          <w:tab w:val="left" w:pos="709"/>
        </w:tabs>
        <w:spacing w:after="0" w:line="240" w:lineRule="auto"/>
        <w:ind w:firstLine="567"/>
        <w:jc w:val="both"/>
        <w:rPr>
          <w:rFonts w:ascii="Arial" w:hAnsi="Arial" w:cs="Arial"/>
          <w:sz w:val="24"/>
          <w:szCs w:val="24"/>
        </w:rPr>
      </w:pPr>
      <w:r w:rsidRPr="00AB0E85">
        <w:rPr>
          <w:rFonts w:ascii="Arial" w:hAnsi="Arial" w:cs="Arial"/>
          <w:sz w:val="24"/>
          <w:szCs w:val="24"/>
        </w:rPr>
        <w:t>Решение подготавливается и передаётся в МФЦ для выдачи заявителю в сроки, не превышающие 15 дней со дня представления заявления и необходимых документов.</w:t>
      </w:r>
    </w:p>
    <w:p w:rsidR="007513E3" w:rsidRPr="00AB0E85" w:rsidRDefault="007513E3" w:rsidP="007513E3">
      <w:pPr>
        <w:spacing w:after="0" w:line="240" w:lineRule="auto"/>
        <w:ind w:firstLine="720"/>
        <w:jc w:val="both"/>
        <w:rPr>
          <w:rFonts w:ascii="Arial" w:eastAsia="Times New Roman" w:hAnsi="Arial" w:cs="Arial"/>
          <w:sz w:val="24"/>
          <w:szCs w:val="24"/>
        </w:rPr>
      </w:pPr>
      <w:r w:rsidRPr="00AB0E85">
        <w:rPr>
          <w:rFonts w:ascii="Arial" w:eastAsia="Times New Roman" w:hAnsi="Arial" w:cs="Arial"/>
          <w:sz w:val="24"/>
          <w:szCs w:val="24"/>
        </w:rPr>
        <w:t>3.</w:t>
      </w:r>
      <w:r w:rsidR="00244AC1" w:rsidRPr="00AB0E85">
        <w:rPr>
          <w:rFonts w:ascii="Arial" w:eastAsia="Times New Roman" w:hAnsi="Arial" w:cs="Arial"/>
          <w:sz w:val="24"/>
          <w:szCs w:val="24"/>
        </w:rPr>
        <w:t>5</w:t>
      </w:r>
      <w:r w:rsidRPr="00AB0E85">
        <w:rPr>
          <w:rFonts w:ascii="Arial" w:eastAsia="Times New Roman" w:hAnsi="Arial" w:cs="Arial"/>
          <w:sz w:val="24"/>
          <w:szCs w:val="24"/>
        </w:rPr>
        <w:t>.3. Способ фиксации результата выполнения административной процедуры – в папке разрешения на сделки с имуществом несовершеннолетних граждан администрации муниципального образования.</w:t>
      </w:r>
    </w:p>
    <w:p w:rsidR="007513E3" w:rsidRPr="00AB0E85" w:rsidRDefault="007513E3" w:rsidP="007513E3">
      <w:pPr>
        <w:tabs>
          <w:tab w:val="left" w:pos="709"/>
        </w:tabs>
        <w:spacing w:after="0" w:line="240" w:lineRule="auto"/>
        <w:jc w:val="both"/>
        <w:rPr>
          <w:rFonts w:ascii="Arial" w:eastAsia="Times New Roman" w:hAnsi="Arial" w:cs="Arial"/>
          <w:sz w:val="24"/>
          <w:szCs w:val="24"/>
        </w:rPr>
      </w:pPr>
      <w:r w:rsidRPr="00AB0E85">
        <w:rPr>
          <w:rFonts w:ascii="Arial" w:eastAsia="Times New Roman" w:hAnsi="Arial" w:cs="Arial"/>
          <w:sz w:val="24"/>
          <w:szCs w:val="24"/>
        </w:rPr>
        <w:tab/>
        <w:t>3.</w:t>
      </w:r>
      <w:r w:rsidR="00244AC1" w:rsidRPr="00AB0E85">
        <w:rPr>
          <w:rFonts w:ascii="Arial" w:eastAsia="Times New Roman" w:hAnsi="Arial" w:cs="Arial"/>
          <w:sz w:val="24"/>
          <w:szCs w:val="24"/>
        </w:rPr>
        <w:t>5</w:t>
      </w:r>
      <w:r w:rsidRPr="00AB0E85">
        <w:rPr>
          <w:rFonts w:ascii="Arial" w:eastAsia="Times New Roman" w:hAnsi="Arial" w:cs="Arial"/>
          <w:sz w:val="24"/>
          <w:szCs w:val="24"/>
        </w:rPr>
        <w:t>.4. Получение заявителем результата предоставления муниципальной услуги в электронной форме не предусмотрено Административным регламентом.</w:t>
      </w:r>
    </w:p>
    <w:p w:rsidR="007513E3" w:rsidRPr="00AB0E85" w:rsidRDefault="007513E3" w:rsidP="007513E3">
      <w:pPr>
        <w:tabs>
          <w:tab w:val="left" w:pos="709"/>
        </w:tabs>
        <w:spacing w:after="0" w:line="240" w:lineRule="auto"/>
        <w:jc w:val="both"/>
        <w:rPr>
          <w:rFonts w:ascii="Arial" w:eastAsia="Times New Roman" w:hAnsi="Arial" w:cs="Arial"/>
          <w:sz w:val="24"/>
          <w:szCs w:val="24"/>
        </w:rPr>
      </w:pPr>
    </w:p>
    <w:p w:rsidR="007513E3" w:rsidRPr="00AB0E85" w:rsidRDefault="007513E3" w:rsidP="007513E3">
      <w:pPr>
        <w:tabs>
          <w:tab w:val="left" w:pos="709"/>
        </w:tabs>
        <w:spacing w:after="0" w:line="240" w:lineRule="auto"/>
        <w:jc w:val="center"/>
        <w:rPr>
          <w:rFonts w:ascii="Arial" w:eastAsia="Times New Roman" w:hAnsi="Arial" w:cs="Arial"/>
          <w:sz w:val="24"/>
          <w:szCs w:val="24"/>
        </w:rPr>
      </w:pPr>
      <w:r w:rsidRPr="00AB0E85">
        <w:rPr>
          <w:rFonts w:ascii="Arial" w:hAnsi="Arial" w:cs="Arial"/>
          <w:sz w:val="24"/>
          <w:szCs w:val="24"/>
        </w:rPr>
        <w:t>4. Формы контроля за исполнением Административного регламента</w:t>
      </w:r>
    </w:p>
    <w:p w:rsidR="007513E3" w:rsidRPr="00AB0E85" w:rsidRDefault="007513E3" w:rsidP="007513E3">
      <w:pPr>
        <w:spacing w:after="0" w:line="240" w:lineRule="auto"/>
        <w:ind w:firstLine="709"/>
        <w:jc w:val="center"/>
        <w:rPr>
          <w:rFonts w:ascii="Arial" w:hAnsi="Arial" w:cs="Arial"/>
          <w:sz w:val="24"/>
          <w:szCs w:val="24"/>
        </w:rPr>
      </w:pP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 xml:space="preserve">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w:t>
      </w:r>
    </w:p>
    <w:p w:rsidR="007513E3" w:rsidRPr="00AB0E85" w:rsidRDefault="007513E3" w:rsidP="007513E3">
      <w:pPr>
        <w:spacing w:after="0" w:line="240" w:lineRule="auto"/>
        <w:ind w:firstLine="709"/>
        <w:jc w:val="center"/>
        <w:rPr>
          <w:rFonts w:ascii="Arial" w:hAnsi="Arial" w:cs="Arial"/>
          <w:sz w:val="24"/>
          <w:szCs w:val="24"/>
        </w:rPr>
      </w:pPr>
      <w:r w:rsidRPr="00AB0E85">
        <w:rPr>
          <w:rFonts w:ascii="Arial" w:hAnsi="Arial" w:cs="Arial"/>
          <w:sz w:val="24"/>
          <w:szCs w:val="24"/>
        </w:rPr>
        <w:t xml:space="preserve">а также принятием ими решений </w:t>
      </w:r>
    </w:p>
    <w:p w:rsidR="007513E3" w:rsidRPr="00AB0E85" w:rsidRDefault="007513E3" w:rsidP="007513E3">
      <w:pPr>
        <w:autoSpaceDE w:val="0"/>
        <w:autoSpaceDN w:val="0"/>
        <w:adjustRightInd w:val="0"/>
        <w:spacing w:after="0" w:line="240" w:lineRule="auto"/>
        <w:outlineLvl w:val="2"/>
        <w:rPr>
          <w:rFonts w:ascii="Arial" w:hAnsi="Arial" w:cs="Arial"/>
          <w:b/>
          <w:sz w:val="24"/>
          <w:szCs w:val="24"/>
        </w:rPr>
      </w:pPr>
    </w:p>
    <w:p w:rsidR="007513E3" w:rsidRPr="00AB0E85" w:rsidRDefault="007513E3" w:rsidP="007513E3">
      <w:pPr>
        <w:spacing w:after="0" w:line="100" w:lineRule="atLeast"/>
        <w:ind w:firstLine="709"/>
        <w:jc w:val="both"/>
        <w:rPr>
          <w:rFonts w:ascii="Arial" w:hAnsi="Arial" w:cs="Arial"/>
          <w:sz w:val="24"/>
          <w:szCs w:val="24"/>
        </w:rPr>
      </w:pPr>
      <w:r w:rsidRPr="00AB0E85">
        <w:rPr>
          <w:rFonts w:ascii="Arial" w:eastAsia="Times New Roman" w:hAnsi="Arial" w:cs="Arial"/>
          <w:sz w:val="24"/>
          <w:szCs w:val="24"/>
        </w:rPr>
        <w:t xml:space="preserve">4.1.1. </w:t>
      </w:r>
      <w:r w:rsidRPr="00AB0E85">
        <w:rPr>
          <w:rFonts w:ascii="Arial" w:hAnsi="Arial" w:cs="Arial"/>
          <w:sz w:val="24"/>
          <w:szCs w:val="24"/>
        </w:rPr>
        <w:t>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7513E3" w:rsidRPr="00AB0E85" w:rsidRDefault="007513E3" w:rsidP="007513E3">
      <w:pPr>
        <w:pStyle w:val="15"/>
        <w:spacing w:before="0" w:after="0"/>
        <w:ind w:firstLine="709"/>
        <w:rPr>
          <w:rFonts w:ascii="Arial" w:hAnsi="Arial" w:cs="Arial"/>
          <w:szCs w:val="24"/>
        </w:rPr>
      </w:pPr>
      <w:r w:rsidRPr="00AB0E85">
        <w:rPr>
          <w:rFonts w:ascii="Arial" w:hAnsi="Arial" w:cs="Arial"/>
          <w:szCs w:val="24"/>
        </w:rPr>
        <w:t>4.1.2. Текущий контроль осуществляется путем проведения начальником Отдела проверок соблюдения и исполнения специалистом, уполномоченным на производство по заявлению, положений настоящего Административного регламента.</w:t>
      </w:r>
    </w:p>
    <w:p w:rsidR="007513E3" w:rsidRPr="00AB0E85" w:rsidRDefault="007513E3" w:rsidP="007513E3">
      <w:pPr>
        <w:pStyle w:val="15"/>
        <w:spacing w:before="0" w:after="0"/>
        <w:ind w:firstLine="709"/>
        <w:rPr>
          <w:rFonts w:ascii="Arial" w:hAnsi="Arial" w:cs="Arial"/>
          <w:szCs w:val="24"/>
        </w:rPr>
      </w:pPr>
      <w:r w:rsidRPr="00AB0E85">
        <w:rPr>
          <w:rFonts w:ascii="Arial" w:hAnsi="Arial" w:cs="Arial"/>
          <w:szCs w:val="24"/>
        </w:rPr>
        <w:t>Периодичность осуществления текущего контроля устанавливается начальником Отдела.</w:t>
      </w:r>
    </w:p>
    <w:p w:rsidR="007513E3" w:rsidRPr="00AB0E85" w:rsidRDefault="007513E3" w:rsidP="007513E3">
      <w:pPr>
        <w:pStyle w:val="15"/>
        <w:spacing w:before="0" w:after="0"/>
        <w:rPr>
          <w:rFonts w:ascii="Arial" w:hAnsi="Arial" w:cs="Arial"/>
          <w:szCs w:val="24"/>
        </w:rPr>
      </w:pPr>
    </w:p>
    <w:p w:rsidR="007513E3" w:rsidRPr="00AB0E85" w:rsidRDefault="007513E3" w:rsidP="007513E3">
      <w:pPr>
        <w:pStyle w:val="15"/>
        <w:spacing w:before="0" w:after="0"/>
        <w:ind w:firstLine="709"/>
        <w:jc w:val="center"/>
        <w:rPr>
          <w:rFonts w:ascii="Arial" w:hAnsi="Arial" w:cs="Arial"/>
          <w:szCs w:val="24"/>
        </w:rPr>
      </w:pPr>
      <w:r w:rsidRPr="00AB0E85">
        <w:rPr>
          <w:rFonts w:ascii="Arial" w:hAnsi="Arial" w:cs="Arial"/>
          <w:szCs w:val="24"/>
        </w:rPr>
        <w:t xml:space="preserve">4.2. Порядок и периодичность осуществления плановых </w:t>
      </w:r>
    </w:p>
    <w:p w:rsidR="007513E3" w:rsidRPr="00AB0E85" w:rsidRDefault="007513E3" w:rsidP="007513E3">
      <w:pPr>
        <w:pStyle w:val="15"/>
        <w:spacing w:before="0" w:after="0"/>
        <w:ind w:firstLine="709"/>
        <w:jc w:val="center"/>
        <w:rPr>
          <w:rFonts w:ascii="Arial" w:hAnsi="Arial" w:cs="Arial"/>
          <w:szCs w:val="24"/>
        </w:rPr>
      </w:pPr>
      <w:r w:rsidRPr="00AB0E85">
        <w:rPr>
          <w:rFonts w:ascii="Arial" w:hAnsi="Arial" w:cs="Arial"/>
          <w:szCs w:val="24"/>
        </w:rPr>
        <w:t xml:space="preserve">и внеплановых проверок полноты и качества предоставления </w:t>
      </w:r>
    </w:p>
    <w:p w:rsidR="007513E3" w:rsidRPr="00AB0E85" w:rsidRDefault="007513E3" w:rsidP="007513E3">
      <w:pPr>
        <w:pStyle w:val="15"/>
        <w:spacing w:before="0" w:after="0"/>
        <w:ind w:firstLine="709"/>
        <w:jc w:val="center"/>
        <w:rPr>
          <w:rFonts w:ascii="Arial" w:hAnsi="Arial" w:cs="Arial"/>
          <w:szCs w:val="24"/>
        </w:rPr>
      </w:pPr>
      <w:r w:rsidRPr="00AB0E85">
        <w:rPr>
          <w:rFonts w:ascii="Arial" w:hAnsi="Arial" w:cs="Arial"/>
          <w:szCs w:val="24"/>
        </w:rPr>
        <w:t xml:space="preserve">Муниципальной услуги, в том числе порядок и формы контроля за полнотой и качеством предоставления </w:t>
      </w:r>
    </w:p>
    <w:p w:rsidR="007513E3" w:rsidRPr="00AB0E85" w:rsidRDefault="007513E3" w:rsidP="007513E3">
      <w:pPr>
        <w:pStyle w:val="15"/>
        <w:spacing w:before="0" w:after="0"/>
        <w:ind w:firstLine="709"/>
        <w:jc w:val="center"/>
        <w:rPr>
          <w:rFonts w:ascii="Arial" w:hAnsi="Arial" w:cs="Arial"/>
          <w:szCs w:val="24"/>
        </w:rPr>
      </w:pPr>
      <w:r w:rsidRPr="00AB0E85">
        <w:rPr>
          <w:rFonts w:ascii="Arial" w:hAnsi="Arial" w:cs="Arial"/>
          <w:szCs w:val="24"/>
        </w:rPr>
        <w:t>Муниципальной услуги</w:t>
      </w:r>
    </w:p>
    <w:p w:rsidR="007513E3" w:rsidRPr="00AB0E85" w:rsidRDefault="007513E3" w:rsidP="007513E3">
      <w:pPr>
        <w:pStyle w:val="15"/>
        <w:spacing w:before="0" w:after="0"/>
        <w:ind w:firstLine="709"/>
        <w:jc w:val="center"/>
        <w:rPr>
          <w:rFonts w:ascii="Arial" w:hAnsi="Arial" w:cs="Arial"/>
          <w:szCs w:val="24"/>
        </w:rPr>
      </w:pPr>
    </w:p>
    <w:p w:rsidR="007513E3" w:rsidRPr="00AB0E85" w:rsidRDefault="007513E3" w:rsidP="007513E3">
      <w:pPr>
        <w:pStyle w:val="15"/>
        <w:spacing w:before="0" w:after="0"/>
        <w:ind w:firstLine="709"/>
        <w:rPr>
          <w:rFonts w:ascii="Arial" w:hAnsi="Arial" w:cs="Arial"/>
          <w:szCs w:val="24"/>
        </w:rPr>
      </w:pPr>
      <w:r w:rsidRPr="00AB0E85">
        <w:rPr>
          <w:rFonts w:ascii="Arial" w:hAnsi="Arial" w:cs="Arial"/>
          <w:szCs w:val="24"/>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 Отдела.</w:t>
      </w:r>
    </w:p>
    <w:p w:rsidR="007513E3" w:rsidRPr="00AB0E85" w:rsidRDefault="007513E3" w:rsidP="007513E3">
      <w:pPr>
        <w:pStyle w:val="15"/>
        <w:spacing w:before="0" w:after="0"/>
        <w:ind w:firstLine="709"/>
        <w:rPr>
          <w:rFonts w:ascii="Arial" w:hAnsi="Arial" w:cs="Arial"/>
          <w:szCs w:val="24"/>
        </w:rPr>
      </w:pPr>
      <w:r w:rsidRPr="00AB0E85">
        <w:rPr>
          <w:rFonts w:ascii="Arial" w:hAnsi="Arial" w:cs="Arial"/>
          <w:szCs w:val="24"/>
        </w:rPr>
        <w:t>Плановые и внеплановые проверки могут осуществляться заместителем главы по социальным вопросам и (или) начальником Отдела.</w:t>
      </w:r>
    </w:p>
    <w:p w:rsidR="007513E3" w:rsidRPr="00AB0E85" w:rsidRDefault="007513E3" w:rsidP="007513E3">
      <w:pPr>
        <w:autoSpaceDE w:val="0"/>
        <w:autoSpaceDN w:val="0"/>
        <w:adjustRightInd w:val="0"/>
        <w:spacing w:after="0" w:line="240" w:lineRule="auto"/>
        <w:ind w:firstLine="709"/>
        <w:jc w:val="both"/>
        <w:rPr>
          <w:rFonts w:ascii="Arial" w:hAnsi="Arial" w:cs="Arial"/>
          <w:sz w:val="24"/>
          <w:szCs w:val="24"/>
        </w:rPr>
      </w:pPr>
      <w:r w:rsidRPr="00AB0E85">
        <w:rPr>
          <w:rFonts w:ascii="Arial" w:hAnsi="Arial" w:cs="Arial"/>
          <w:sz w:val="24"/>
          <w:szCs w:val="24"/>
        </w:rPr>
        <w:lastRenderedPageBreak/>
        <w:t>4.2.2. Проведение проверок может носить плановый характер (осуществляться на основании годовых планов работы) и внеплановый характер (по конкретному обращению заявителей муниципальной услуги).</w:t>
      </w:r>
    </w:p>
    <w:p w:rsidR="007513E3" w:rsidRPr="00AB0E85" w:rsidRDefault="007513E3" w:rsidP="007513E3">
      <w:pPr>
        <w:pStyle w:val="15"/>
        <w:tabs>
          <w:tab w:val="left" w:pos="709"/>
        </w:tabs>
        <w:spacing w:before="0" w:after="0"/>
        <w:jc w:val="center"/>
        <w:rPr>
          <w:rFonts w:ascii="Arial" w:hAnsi="Arial" w:cs="Arial"/>
          <w:szCs w:val="24"/>
        </w:rPr>
      </w:pPr>
    </w:p>
    <w:p w:rsidR="007513E3" w:rsidRPr="00AB0E85" w:rsidRDefault="007513E3" w:rsidP="007513E3">
      <w:pPr>
        <w:pStyle w:val="15"/>
        <w:tabs>
          <w:tab w:val="left" w:pos="709"/>
        </w:tabs>
        <w:spacing w:before="0" w:after="0"/>
        <w:ind w:firstLine="709"/>
        <w:jc w:val="center"/>
        <w:rPr>
          <w:rFonts w:ascii="Arial" w:hAnsi="Arial" w:cs="Arial"/>
          <w:szCs w:val="24"/>
        </w:rPr>
      </w:pPr>
      <w:r w:rsidRPr="00AB0E85">
        <w:rPr>
          <w:rFonts w:ascii="Arial" w:hAnsi="Arial" w:cs="Arial"/>
          <w:szCs w:val="24"/>
        </w:rPr>
        <w:t xml:space="preserve">4.3. Ответственность должностных лиц Отдела </w:t>
      </w:r>
    </w:p>
    <w:p w:rsidR="007513E3" w:rsidRPr="00AB0E85" w:rsidRDefault="007513E3" w:rsidP="007513E3">
      <w:pPr>
        <w:pStyle w:val="15"/>
        <w:tabs>
          <w:tab w:val="left" w:pos="709"/>
        </w:tabs>
        <w:spacing w:before="0" w:after="0"/>
        <w:ind w:firstLine="709"/>
        <w:jc w:val="center"/>
        <w:rPr>
          <w:rFonts w:ascii="Arial" w:hAnsi="Arial" w:cs="Arial"/>
          <w:szCs w:val="24"/>
        </w:rPr>
      </w:pPr>
      <w:r w:rsidRPr="00AB0E85">
        <w:rPr>
          <w:rFonts w:ascii="Arial" w:hAnsi="Arial" w:cs="Arial"/>
          <w:szCs w:val="24"/>
        </w:rPr>
        <w:t>за решения и действия (бездействие), принимаемые (осуществляемые) ими в ходе предоставления муниципальной услуги</w:t>
      </w:r>
    </w:p>
    <w:p w:rsidR="007513E3" w:rsidRPr="00AB0E85" w:rsidRDefault="007513E3" w:rsidP="007513E3">
      <w:pPr>
        <w:pStyle w:val="15"/>
        <w:tabs>
          <w:tab w:val="left" w:pos="709"/>
        </w:tabs>
        <w:spacing w:before="0" w:after="0"/>
        <w:jc w:val="center"/>
        <w:rPr>
          <w:rFonts w:ascii="Arial" w:hAnsi="Arial" w:cs="Arial"/>
          <w:szCs w:val="24"/>
        </w:rPr>
      </w:pPr>
    </w:p>
    <w:p w:rsidR="007513E3" w:rsidRPr="00AB0E85" w:rsidRDefault="007513E3" w:rsidP="007513E3">
      <w:pPr>
        <w:pStyle w:val="15"/>
        <w:tabs>
          <w:tab w:val="left" w:pos="709"/>
        </w:tabs>
        <w:spacing w:before="0" w:after="0"/>
        <w:ind w:firstLine="709"/>
        <w:rPr>
          <w:rFonts w:ascii="Arial" w:hAnsi="Arial" w:cs="Arial"/>
          <w:szCs w:val="24"/>
        </w:rPr>
      </w:pPr>
      <w:r w:rsidRPr="00AB0E85">
        <w:rPr>
          <w:rFonts w:ascii="Arial" w:hAnsi="Arial" w:cs="Arial"/>
          <w:szCs w:val="24"/>
        </w:rPr>
        <w:t>4.3.1. По результатам проведенных проверок в случае выявления нарушений заявителей при предоставлении Муниципальной услуги виновные лица привлекаются к ответственности в соответствии с законодательством Российской Федерации и Краснодарского края.</w:t>
      </w:r>
    </w:p>
    <w:p w:rsidR="007513E3" w:rsidRPr="00AB0E85" w:rsidRDefault="007513E3" w:rsidP="007513E3">
      <w:pPr>
        <w:autoSpaceDE w:val="0"/>
        <w:autoSpaceDN w:val="0"/>
        <w:adjustRightInd w:val="0"/>
        <w:spacing w:after="0" w:line="240" w:lineRule="auto"/>
        <w:ind w:firstLine="540"/>
        <w:jc w:val="both"/>
        <w:rPr>
          <w:rFonts w:ascii="Arial" w:eastAsia="Times New Roman" w:hAnsi="Arial" w:cs="Arial"/>
          <w:color w:val="000000"/>
          <w:sz w:val="24"/>
          <w:szCs w:val="24"/>
        </w:rPr>
      </w:pPr>
      <w:r w:rsidRPr="00AB0E85">
        <w:rPr>
          <w:rFonts w:ascii="Arial" w:hAnsi="Arial" w:cs="Arial"/>
          <w:sz w:val="24"/>
          <w:szCs w:val="24"/>
        </w:rPr>
        <w:t>4.3.2. Должностные лица, виновные в неисполнении или ненадлежащем исполнении требований настоящего Административного регламента, привлекаются к дисциплинарной ответственности, а также несут гражданско-правовую, административную и уголовную ответственность в порядке, установленном действующим законодательством Российской Федерации.</w:t>
      </w:r>
    </w:p>
    <w:p w:rsidR="007513E3" w:rsidRPr="00AB0E85" w:rsidRDefault="007513E3" w:rsidP="007513E3">
      <w:pPr>
        <w:spacing w:after="0" w:line="240" w:lineRule="auto"/>
        <w:jc w:val="both"/>
        <w:rPr>
          <w:rFonts w:ascii="Arial" w:eastAsia="Times New Roman" w:hAnsi="Arial" w:cs="Arial"/>
          <w:color w:val="000000"/>
          <w:sz w:val="24"/>
          <w:szCs w:val="24"/>
        </w:rPr>
      </w:pPr>
      <w:r w:rsidRPr="00AB0E85">
        <w:rPr>
          <w:rFonts w:ascii="Arial" w:eastAsia="Times New Roman" w:hAnsi="Arial" w:cs="Arial"/>
          <w:color w:val="000000"/>
          <w:sz w:val="24"/>
          <w:szCs w:val="24"/>
        </w:rPr>
        <w:tab/>
        <w:t>4.3.3. Специалисты несут персональную ответственность за соблюдение сроков и последовательности совершения административных действий. Персональная ответственность специалистов закрепляется в их должностных регламентах (инструкциях).</w:t>
      </w:r>
    </w:p>
    <w:p w:rsidR="007513E3" w:rsidRPr="00AB0E85" w:rsidRDefault="007513E3" w:rsidP="007513E3">
      <w:pPr>
        <w:spacing w:after="0" w:line="100" w:lineRule="atLeast"/>
        <w:ind w:firstLine="709"/>
        <w:jc w:val="both"/>
        <w:rPr>
          <w:rFonts w:ascii="Arial" w:hAnsi="Arial" w:cs="Arial"/>
          <w:sz w:val="24"/>
          <w:szCs w:val="24"/>
        </w:rPr>
      </w:pPr>
      <w:r w:rsidRPr="00AB0E85">
        <w:rPr>
          <w:rFonts w:ascii="Arial" w:eastAsia="Times New Roman" w:hAnsi="Arial" w:cs="Arial"/>
          <w:color w:val="000000"/>
          <w:sz w:val="24"/>
          <w:szCs w:val="24"/>
        </w:rPr>
        <w:t xml:space="preserve">4.3.4. </w:t>
      </w:r>
      <w:r w:rsidRPr="00AB0E85">
        <w:rPr>
          <w:rFonts w:ascii="Arial" w:hAnsi="Arial" w:cs="Arial"/>
          <w:sz w:val="24"/>
          <w:szCs w:val="24"/>
        </w:rPr>
        <w:t>Специалист  Отдела и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МФЦ.</w:t>
      </w:r>
    </w:p>
    <w:p w:rsidR="007513E3" w:rsidRPr="00AB0E85" w:rsidRDefault="007513E3" w:rsidP="007513E3">
      <w:pPr>
        <w:spacing w:after="0" w:line="100" w:lineRule="atLeast"/>
        <w:ind w:firstLine="709"/>
        <w:jc w:val="center"/>
        <w:rPr>
          <w:rFonts w:ascii="Arial" w:hAnsi="Arial" w:cs="Arial"/>
          <w:sz w:val="24"/>
          <w:szCs w:val="24"/>
        </w:rPr>
      </w:pPr>
    </w:p>
    <w:p w:rsidR="007513E3" w:rsidRPr="00AB0E85" w:rsidRDefault="007513E3" w:rsidP="007513E3">
      <w:pPr>
        <w:pStyle w:val="15"/>
        <w:spacing w:before="0" w:after="0"/>
        <w:ind w:firstLine="709"/>
        <w:jc w:val="center"/>
        <w:rPr>
          <w:rFonts w:ascii="Arial" w:hAnsi="Arial" w:cs="Arial"/>
          <w:szCs w:val="24"/>
        </w:rPr>
      </w:pPr>
      <w:r w:rsidRPr="00AB0E85">
        <w:rPr>
          <w:rFonts w:ascii="Arial" w:hAnsi="Arial" w:cs="Arial"/>
          <w:szCs w:val="24"/>
        </w:rPr>
        <w:t xml:space="preserve">4.4. Требования к порядку и формам контроля за предоставлением муниципальной услуги, в том числе со стороны граждан, </w:t>
      </w:r>
    </w:p>
    <w:p w:rsidR="007513E3" w:rsidRPr="00AB0E85" w:rsidRDefault="007513E3" w:rsidP="007513E3">
      <w:pPr>
        <w:pStyle w:val="15"/>
        <w:spacing w:before="0" w:after="0"/>
        <w:ind w:firstLine="709"/>
        <w:jc w:val="center"/>
        <w:rPr>
          <w:rFonts w:ascii="Arial" w:hAnsi="Arial" w:cs="Arial"/>
          <w:szCs w:val="24"/>
        </w:rPr>
      </w:pPr>
      <w:r w:rsidRPr="00AB0E85">
        <w:rPr>
          <w:rFonts w:ascii="Arial" w:hAnsi="Arial" w:cs="Arial"/>
          <w:szCs w:val="24"/>
        </w:rPr>
        <w:t>их объединений и организаций</w:t>
      </w:r>
    </w:p>
    <w:p w:rsidR="007513E3" w:rsidRPr="00AB0E85" w:rsidRDefault="007513E3" w:rsidP="007513E3">
      <w:pPr>
        <w:pStyle w:val="15"/>
        <w:spacing w:before="0" w:after="0"/>
        <w:ind w:firstLine="709"/>
        <w:jc w:val="center"/>
        <w:rPr>
          <w:rFonts w:ascii="Arial" w:hAnsi="Arial" w:cs="Arial"/>
          <w:szCs w:val="24"/>
        </w:rPr>
      </w:pPr>
    </w:p>
    <w:p w:rsidR="007513E3" w:rsidRPr="00AB0E85" w:rsidRDefault="007513E3" w:rsidP="007513E3">
      <w:pPr>
        <w:pStyle w:val="15"/>
        <w:tabs>
          <w:tab w:val="clear" w:pos="360"/>
          <w:tab w:val="left" w:pos="1200"/>
        </w:tabs>
        <w:suppressAutoHyphens/>
        <w:spacing w:before="0" w:after="0"/>
        <w:ind w:firstLine="720"/>
        <w:rPr>
          <w:rFonts w:ascii="Arial" w:hAnsi="Arial" w:cs="Arial"/>
          <w:szCs w:val="24"/>
          <w:lang w:eastAsia="ru-RU"/>
        </w:rPr>
      </w:pPr>
      <w:r w:rsidRPr="00AB0E85">
        <w:rPr>
          <w:rFonts w:ascii="Arial" w:hAnsi="Arial" w:cs="Arial"/>
          <w:szCs w:val="24"/>
          <w:lang w:eastAsia="ru-RU"/>
        </w:rPr>
        <w:t>Контроль за предоставлением Муниципальной услуги, в том числе со стороны граждан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7513E3" w:rsidRPr="00AB0E85" w:rsidRDefault="007513E3" w:rsidP="007513E3">
      <w:pPr>
        <w:pStyle w:val="15"/>
        <w:tabs>
          <w:tab w:val="clear" w:pos="360"/>
          <w:tab w:val="left" w:pos="1200"/>
        </w:tabs>
        <w:suppressAutoHyphens/>
        <w:spacing w:before="0" w:after="0"/>
        <w:jc w:val="center"/>
        <w:rPr>
          <w:rFonts w:ascii="Arial" w:hAnsi="Arial" w:cs="Arial"/>
          <w:szCs w:val="24"/>
          <w:lang w:eastAsia="ru-RU"/>
        </w:rPr>
      </w:pPr>
    </w:p>
    <w:p w:rsidR="007513E3" w:rsidRPr="00AB0E85" w:rsidRDefault="007513E3" w:rsidP="007513E3">
      <w:pPr>
        <w:pStyle w:val="2"/>
        <w:keepNext w:val="0"/>
        <w:widowControl w:val="0"/>
        <w:tabs>
          <w:tab w:val="clear" w:pos="0"/>
          <w:tab w:val="clear" w:pos="576"/>
        </w:tabs>
        <w:suppressAutoHyphens w:val="0"/>
        <w:spacing w:before="0" w:after="0"/>
        <w:ind w:left="0" w:firstLine="720"/>
        <w:jc w:val="center"/>
        <w:rPr>
          <w:b w:val="0"/>
          <w:i w:val="0"/>
          <w:sz w:val="24"/>
          <w:szCs w:val="24"/>
        </w:rPr>
      </w:pPr>
      <w:r w:rsidRPr="00AB0E85">
        <w:rPr>
          <w:b w:val="0"/>
          <w:i w:val="0"/>
          <w:sz w:val="24"/>
          <w:szCs w:val="24"/>
        </w:rPr>
        <w:t xml:space="preserve">5. Досудебный (внесудебный) порядок обжалования </w:t>
      </w:r>
    </w:p>
    <w:p w:rsidR="007513E3" w:rsidRPr="00AB0E85" w:rsidRDefault="007513E3" w:rsidP="007513E3">
      <w:pPr>
        <w:pStyle w:val="2"/>
        <w:keepNext w:val="0"/>
        <w:widowControl w:val="0"/>
        <w:tabs>
          <w:tab w:val="clear" w:pos="0"/>
          <w:tab w:val="clear" w:pos="576"/>
        </w:tabs>
        <w:suppressAutoHyphens w:val="0"/>
        <w:spacing w:before="0" w:after="0"/>
        <w:ind w:left="0" w:firstLine="720"/>
        <w:jc w:val="center"/>
        <w:rPr>
          <w:b w:val="0"/>
          <w:i w:val="0"/>
          <w:sz w:val="24"/>
          <w:szCs w:val="24"/>
        </w:rPr>
      </w:pPr>
      <w:r w:rsidRPr="00AB0E85">
        <w:rPr>
          <w:b w:val="0"/>
          <w:i w:val="0"/>
          <w:sz w:val="24"/>
          <w:szCs w:val="24"/>
        </w:rPr>
        <w:t xml:space="preserve">решений и действий (бездействия) органа, предоставляющего </w:t>
      </w:r>
    </w:p>
    <w:p w:rsidR="007513E3" w:rsidRPr="00AB0E85" w:rsidRDefault="007513E3" w:rsidP="007513E3">
      <w:pPr>
        <w:pStyle w:val="2"/>
        <w:keepNext w:val="0"/>
        <w:widowControl w:val="0"/>
        <w:tabs>
          <w:tab w:val="clear" w:pos="576"/>
          <w:tab w:val="left" w:pos="-709"/>
        </w:tabs>
        <w:suppressAutoHyphens w:val="0"/>
        <w:spacing w:before="0" w:after="0"/>
        <w:ind w:left="0" w:firstLine="720"/>
        <w:jc w:val="center"/>
        <w:rPr>
          <w:b w:val="0"/>
          <w:i w:val="0"/>
          <w:sz w:val="24"/>
          <w:szCs w:val="24"/>
        </w:rPr>
      </w:pPr>
      <w:r w:rsidRPr="00AB0E85">
        <w:rPr>
          <w:b w:val="0"/>
          <w:i w:val="0"/>
          <w:sz w:val="24"/>
          <w:szCs w:val="24"/>
        </w:rPr>
        <w:t xml:space="preserve">Муниципальную услугу, а также должностных лиц, </w:t>
      </w:r>
    </w:p>
    <w:p w:rsidR="007513E3" w:rsidRPr="00AB0E85" w:rsidRDefault="007513E3" w:rsidP="007513E3">
      <w:pPr>
        <w:pStyle w:val="2"/>
        <w:keepNext w:val="0"/>
        <w:widowControl w:val="0"/>
        <w:tabs>
          <w:tab w:val="clear" w:pos="576"/>
          <w:tab w:val="left" w:pos="-709"/>
        </w:tabs>
        <w:suppressAutoHyphens w:val="0"/>
        <w:spacing w:before="0" w:after="0"/>
        <w:ind w:left="0" w:firstLine="720"/>
        <w:jc w:val="center"/>
        <w:rPr>
          <w:b w:val="0"/>
          <w:i w:val="0"/>
          <w:sz w:val="24"/>
          <w:szCs w:val="24"/>
        </w:rPr>
      </w:pPr>
      <w:r w:rsidRPr="00AB0E85">
        <w:rPr>
          <w:b w:val="0"/>
          <w:i w:val="0"/>
          <w:sz w:val="24"/>
          <w:szCs w:val="24"/>
        </w:rPr>
        <w:t>муниципальных служащих</w:t>
      </w:r>
    </w:p>
    <w:p w:rsidR="007513E3" w:rsidRPr="00AB0E85" w:rsidRDefault="007513E3" w:rsidP="007513E3">
      <w:pPr>
        <w:spacing w:after="0" w:line="240" w:lineRule="auto"/>
        <w:ind w:firstLine="720"/>
        <w:jc w:val="center"/>
        <w:rPr>
          <w:rFonts w:ascii="Arial" w:hAnsi="Arial" w:cs="Arial"/>
          <w:sz w:val="24"/>
          <w:szCs w:val="24"/>
        </w:rPr>
      </w:pP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xml:space="preserve">5.1. Заявители имеют право на обжалование действий (бездействия) должностного лица </w:t>
      </w:r>
      <w:r w:rsidRPr="00AB0E85">
        <w:rPr>
          <w:rFonts w:ascii="Arial" w:hAnsi="Arial" w:cs="Arial"/>
          <w:bCs/>
          <w:sz w:val="24"/>
          <w:szCs w:val="24"/>
          <w:lang w:eastAsia="ru-RU"/>
        </w:rPr>
        <w:t>Отдела</w:t>
      </w:r>
      <w:r w:rsidRPr="00AB0E85">
        <w:rPr>
          <w:rFonts w:ascii="Arial" w:hAnsi="Arial" w:cs="Arial"/>
          <w:sz w:val="24"/>
          <w:szCs w:val="24"/>
          <w:shd w:val="clear" w:color="auto" w:fill="FFFFFF"/>
          <w:lang w:eastAsia="ru-RU"/>
        </w:rPr>
        <w:t>,</w:t>
      </w:r>
      <w:r w:rsidRPr="00AB0E85">
        <w:rPr>
          <w:rFonts w:ascii="Arial" w:hAnsi="Arial" w:cs="Arial"/>
          <w:sz w:val="24"/>
          <w:szCs w:val="24"/>
          <w:lang w:eastAsia="ru-RU"/>
        </w:rPr>
        <w:t xml:space="preserve"> а также принимаемого им решения при оказании Муниципальной услуги:</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внесудебном порядке, путем обращения в порядке подчиненности к начальнику О</w:t>
      </w:r>
      <w:r w:rsidRPr="00AB0E85">
        <w:rPr>
          <w:rFonts w:ascii="Arial" w:hAnsi="Arial" w:cs="Arial"/>
          <w:bCs/>
          <w:sz w:val="24"/>
          <w:szCs w:val="24"/>
          <w:lang w:eastAsia="ru-RU"/>
        </w:rPr>
        <w:t xml:space="preserve">тдела. </w:t>
      </w:r>
      <w:r w:rsidRPr="00AB0E85">
        <w:rPr>
          <w:rFonts w:ascii="Arial" w:hAnsi="Arial" w:cs="Arial"/>
          <w:sz w:val="24"/>
          <w:szCs w:val="24"/>
          <w:lang w:eastAsia="ru-RU"/>
        </w:rPr>
        <w:t>Жалобы на решения, принятые начальником О</w:t>
      </w:r>
      <w:r w:rsidRPr="00AB0E85">
        <w:rPr>
          <w:rFonts w:ascii="Arial" w:hAnsi="Arial" w:cs="Arial"/>
          <w:bCs/>
          <w:sz w:val="24"/>
          <w:szCs w:val="24"/>
          <w:lang w:eastAsia="ru-RU"/>
        </w:rPr>
        <w:t>тдела</w:t>
      </w:r>
      <w:r w:rsidRPr="00AB0E85">
        <w:rPr>
          <w:rFonts w:ascii="Arial" w:hAnsi="Arial" w:cs="Arial"/>
          <w:sz w:val="24"/>
          <w:szCs w:val="24"/>
          <w:lang w:eastAsia="ru-RU"/>
        </w:rPr>
        <w:t>, подаются в Администрацию.</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shd w:val="clear" w:color="auto" w:fill="FFFFFF"/>
          <w:lang w:eastAsia="ru-RU"/>
        </w:rPr>
        <w:t xml:space="preserve">- в судебном порядке в соответствии с действующим законодательством Российской Федерации. Досудебное (внесудебное) обжалование не исключает возможность обжалования действий (бездействия) и решений принятых (осуществляемых) в ходе предоставления Муниципальной услуги, в судебном порядке. </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shd w:val="clear" w:color="auto" w:fill="FFFFFF"/>
          <w:lang w:eastAsia="ru-RU"/>
        </w:rPr>
        <w:lastRenderedPageBreak/>
        <w:t xml:space="preserve">5.2. </w:t>
      </w:r>
      <w:r w:rsidRPr="00AB0E85">
        <w:rPr>
          <w:rFonts w:ascii="Arial" w:hAnsi="Arial" w:cs="Arial"/>
          <w:sz w:val="24"/>
          <w:szCs w:val="24"/>
          <w:lang w:eastAsia="ru-RU"/>
        </w:rPr>
        <w:t>Жалоба подается в письменной форме на бумажном носителе, в электронной форме в</w:t>
      </w:r>
      <w:r w:rsidRPr="00AB0E85">
        <w:rPr>
          <w:rFonts w:ascii="Arial" w:hAnsi="Arial" w:cs="Arial"/>
          <w:bCs/>
          <w:sz w:val="24"/>
          <w:szCs w:val="24"/>
          <w:lang w:eastAsia="ru-RU"/>
        </w:rPr>
        <w:t xml:space="preserve"> Администрацию</w:t>
      </w:r>
      <w:r w:rsidRPr="00AB0E85">
        <w:rPr>
          <w:rFonts w:ascii="Arial" w:hAnsi="Arial" w:cs="Arial"/>
          <w:sz w:val="24"/>
          <w:szCs w:val="24"/>
          <w:lang w:eastAsia="ru-RU"/>
        </w:rPr>
        <w:t xml:space="preserve">. </w:t>
      </w:r>
    </w:p>
    <w:p w:rsidR="007513E3" w:rsidRPr="00AB0E85" w:rsidRDefault="007513E3" w:rsidP="007513E3">
      <w:pPr>
        <w:pStyle w:val="affff"/>
        <w:ind w:firstLine="851"/>
        <w:jc w:val="both"/>
        <w:rPr>
          <w:rFonts w:ascii="Arial" w:hAnsi="Arial" w:cs="Arial"/>
          <w:sz w:val="24"/>
          <w:szCs w:val="24"/>
          <w:shd w:val="clear" w:color="auto" w:fill="FFFFFF"/>
          <w:lang w:eastAsia="ru-RU"/>
        </w:rPr>
      </w:pPr>
      <w:r w:rsidRPr="00AB0E85">
        <w:rPr>
          <w:rFonts w:ascii="Arial" w:hAnsi="Arial" w:cs="Arial"/>
          <w:sz w:val="24"/>
          <w:szCs w:val="24"/>
          <w:shd w:val="clear" w:color="auto" w:fill="FFFFFF"/>
          <w:lang w:eastAsia="ru-RU"/>
        </w:rPr>
        <w:t>Жалоба в письменной форме может быть:</w:t>
      </w:r>
    </w:p>
    <w:p w:rsidR="007513E3" w:rsidRPr="00AB0E85" w:rsidRDefault="007513E3" w:rsidP="007513E3">
      <w:pPr>
        <w:pStyle w:val="affff"/>
        <w:ind w:firstLine="851"/>
        <w:jc w:val="both"/>
        <w:rPr>
          <w:rFonts w:ascii="Arial" w:hAnsi="Arial" w:cs="Arial"/>
          <w:sz w:val="24"/>
          <w:szCs w:val="24"/>
          <w:shd w:val="clear" w:color="auto" w:fill="FFFFFF"/>
          <w:lang w:eastAsia="ru-RU"/>
        </w:rPr>
      </w:pPr>
      <w:r w:rsidRPr="00AB0E85">
        <w:rPr>
          <w:rFonts w:ascii="Arial" w:hAnsi="Arial" w:cs="Arial"/>
          <w:sz w:val="24"/>
          <w:szCs w:val="24"/>
          <w:shd w:val="clear" w:color="auto" w:fill="FFFFFF"/>
          <w:lang w:eastAsia="ru-RU"/>
        </w:rPr>
        <w:t>1) направлена по почте:</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shd w:val="clear" w:color="auto" w:fill="FFFFFF"/>
          <w:lang w:eastAsia="ru-RU"/>
        </w:rPr>
        <w:t>- в</w:t>
      </w:r>
      <w:r w:rsidRPr="00AB0E85">
        <w:rPr>
          <w:rFonts w:ascii="Arial" w:hAnsi="Arial" w:cs="Arial"/>
          <w:bCs/>
          <w:sz w:val="24"/>
          <w:szCs w:val="24"/>
          <w:lang w:eastAsia="ru-RU"/>
        </w:rPr>
        <w:t xml:space="preserve"> Отдел </w:t>
      </w:r>
      <w:r w:rsidRPr="00AB0E85">
        <w:rPr>
          <w:rFonts w:ascii="Arial" w:hAnsi="Arial" w:cs="Arial"/>
          <w:sz w:val="24"/>
          <w:szCs w:val="24"/>
          <w:shd w:val="clear" w:color="auto" w:fill="FFFFFF"/>
          <w:lang w:eastAsia="ru-RU"/>
        </w:rPr>
        <w:t>по адресу: Почтовая ул., 2, ст-ца  Новопокровская, Краснодарский край, 353020;</w:t>
      </w:r>
    </w:p>
    <w:p w:rsidR="007513E3" w:rsidRPr="00AB0E85" w:rsidRDefault="007513E3" w:rsidP="007513E3">
      <w:pPr>
        <w:pStyle w:val="affff"/>
        <w:ind w:firstLine="851"/>
        <w:jc w:val="both"/>
        <w:rPr>
          <w:rFonts w:ascii="Arial" w:hAnsi="Arial" w:cs="Arial"/>
          <w:sz w:val="24"/>
          <w:szCs w:val="24"/>
          <w:shd w:val="clear" w:color="auto" w:fill="FFFFFF"/>
          <w:lang w:eastAsia="ru-RU"/>
        </w:rPr>
      </w:pPr>
      <w:r w:rsidRPr="00AB0E85">
        <w:rPr>
          <w:rFonts w:ascii="Arial" w:hAnsi="Arial" w:cs="Arial"/>
          <w:sz w:val="24"/>
          <w:szCs w:val="24"/>
          <w:shd w:val="clear" w:color="auto" w:fill="FFFFFF"/>
          <w:lang w:eastAsia="ru-RU"/>
        </w:rPr>
        <w:t>- в Администрацию по адресу: Ленина ул., 133, ст-ца  Новопокровская, Краснодарский край, 353020;</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xml:space="preserve">2) </w:t>
      </w:r>
      <w:r w:rsidRPr="00AB0E85">
        <w:rPr>
          <w:rFonts w:ascii="Arial" w:hAnsi="Arial" w:cs="Arial"/>
          <w:sz w:val="24"/>
          <w:szCs w:val="24"/>
          <w:shd w:val="clear" w:color="auto" w:fill="FFFFFF"/>
          <w:lang w:eastAsia="ru-RU"/>
        </w:rPr>
        <w:t>направлена</w:t>
      </w:r>
      <w:r w:rsidRPr="00AB0E85">
        <w:rPr>
          <w:rFonts w:ascii="Arial" w:hAnsi="Arial" w:cs="Arial"/>
          <w:sz w:val="24"/>
          <w:szCs w:val="24"/>
          <w:lang w:eastAsia="ru-RU"/>
        </w:rPr>
        <w:t xml:space="preserve"> через МФЦ </w:t>
      </w:r>
      <w:r w:rsidRPr="00AB0E85">
        <w:rPr>
          <w:rFonts w:ascii="Arial" w:hAnsi="Arial" w:cs="Arial"/>
          <w:sz w:val="24"/>
          <w:szCs w:val="24"/>
          <w:shd w:val="clear" w:color="auto" w:fill="FFFFFF"/>
          <w:lang w:eastAsia="ru-RU"/>
        </w:rPr>
        <w:t>по адресу: Ленина ул., 113, ст-ца  Новопокровская, Краснодарский край, 353020;</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xml:space="preserve">3) </w:t>
      </w:r>
      <w:r w:rsidRPr="00AB0E85">
        <w:rPr>
          <w:rFonts w:ascii="Arial" w:hAnsi="Arial" w:cs="Arial"/>
          <w:sz w:val="24"/>
          <w:szCs w:val="24"/>
          <w:shd w:val="clear" w:color="auto" w:fill="FFFFFF"/>
          <w:lang w:eastAsia="ru-RU"/>
        </w:rPr>
        <w:t>направлена</w:t>
      </w:r>
      <w:r w:rsidRPr="00AB0E85">
        <w:rPr>
          <w:rFonts w:ascii="Arial" w:hAnsi="Arial" w:cs="Arial"/>
          <w:sz w:val="24"/>
          <w:szCs w:val="24"/>
          <w:lang w:eastAsia="ru-RU"/>
        </w:rPr>
        <w:t xml:space="preserve"> с использованием информационно-телекоммуникационной сети «Интернет»: </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xml:space="preserve">- официальный сайт </w:t>
      </w:r>
      <w:r w:rsidRPr="00AB0E85">
        <w:rPr>
          <w:rFonts w:ascii="Arial" w:hAnsi="Arial" w:cs="Arial"/>
          <w:sz w:val="24"/>
          <w:szCs w:val="24"/>
          <w:shd w:val="clear" w:color="auto" w:fill="FFFFFF"/>
          <w:lang w:eastAsia="ru-RU"/>
        </w:rPr>
        <w:t xml:space="preserve">администрации муниципального образования – </w:t>
      </w:r>
      <w:r w:rsidRPr="00AB0E85">
        <w:rPr>
          <w:rFonts w:ascii="Arial" w:hAnsi="Arial" w:cs="Arial"/>
          <w:sz w:val="24"/>
          <w:szCs w:val="24"/>
          <w:shd w:val="clear" w:color="auto" w:fill="FFFFFF"/>
          <w:lang w:val="en-US" w:eastAsia="ru-RU"/>
        </w:rPr>
        <w:t>www</w:t>
      </w:r>
      <w:r w:rsidRPr="00AB0E85">
        <w:rPr>
          <w:rFonts w:ascii="Arial" w:hAnsi="Arial" w:cs="Arial"/>
          <w:sz w:val="24"/>
          <w:szCs w:val="24"/>
          <w:shd w:val="clear" w:color="auto" w:fill="FFFFFF"/>
          <w:lang w:eastAsia="ru-RU"/>
        </w:rPr>
        <w:t>.</w:t>
      </w:r>
      <w:r w:rsidRPr="00AB0E85">
        <w:rPr>
          <w:rFonts w:ascii="Arial" w:hAnsi="Arial" w:cs="Arial"/>
          <w:sz w:val="24"/>
          <w:szCs w:val="24"/>
          <w:lang w:eastAsia="ru-RU"/>
        </w:rPr>
        <w:t>novopokrovskay</w:t>
      </w:r>
      <w:r w:rsidRPr="00AB0E85">
        <w:rPr>
          <w:rFonts w:ascii="Arial" w:hAnsi="Arial" w:cs="Arial"/>
          <w:sz w:val="24"/>
          <w:szCs w:val="24"/>
          <w:lang w:val="en-US" w:eastAsia="ru-RU"/>
        </w:rPr>
        <w:t>a</w:t>
      </w:r>
      <w:r w:rsidRPr="00AB0E85">
        <w:rPr>
          <w:rFonts w:ascii="Arial" w:hAnsi="Arial" w:cs="Arial"/>
          <w:sz w:val="24"/>
          <w:szCs w:val="24"/>
          <w:lang w:eastAsia="ru-RU"/>
        </w:rPr>
        <w:t>.</w:t>
      </w:r>
      <w:r w:rsidRPr="00AB0E85">
        <w:rPr>
          <w:rFonts w:ascii="Arial" w:hAnsi="Arial" w:cs="Arial"/>
          <w:sz w:val="24"/>
          <w:szCs w:val="24"/>
          <w:lang w:val="en-US" w:eastAsia="ru-RU"/>
        </w:rPr>
        <w:t>com</w:t>
      </w:r>
      <w:r w:rsidRPr="00AB0E85">
        <w:rPr>
          <w:rFonts w:ascii="Arial" w:hAnsi="Arial" w:cs="Arial"/>
          <w:sz w:val="24"/>
          <w:szCs w:val="24"/>
          <w:shd w:val="clear" w:color="auto" w:fill="FFFFFF"/>
          <w:lang w:eastAsia="ru-RU"/>
        </w:rPr>
        <w:t>;</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xml:space="preserve">- официальный сайт единого портала государственных и муниципальных услуг – </w:t>
      </w:r>
      <w:r w:rsidRPr="00AB0E85">
        <w:rPr>
          <w:rFonts w:ascii="Arial" w:hAnsi="Arial" w:cs="Arial"/>
          <w:sz w:val="24"/>
          <w:szCs w:val="24"/>
          <w:lang w:val="en-US" w:eastAsia="ru-RU"/>
        </w:rPr>
        <w:t>www</w:t>
      </w:r>
      <w:r w:rsidRPr="00AB0E85">
        <w:rPr>
          <w:rFonts w:ascii="Arial" w:hAnsi="Arial" w:cs="Arial"/>
          <w:sz w:val="24"/>
          <w:szCs w:val="24"/>
          <w:lang w:eastAsia="ru-RU"/>
        </w:rPr>
        <w:t>.</w:t>
      </w:r>
      <w:r w:rsidRPr="00AB0E85">
        <w:rPr>
          <w:rFonts w:ascii="Arial" w:hAnsi="Arial" w:cs="Arial"/>
          <w:sz w:val="24"/>
          <w:szCs w:val="24"/>
          <w:lang w:val="en-US" w:eastAsia="ru-RU"/>
        </w:rPr>
        <w:t>gosuslugi</w:t>
      </w:r>
      <w:r w:rsidRPr="00AB0E85">
        <w:rPr>
          <w:rFonts w:ascii="Arial" w:hAnsi="Arial" w:cs="Arial"/>
          <w:sz w:val="24"/>
          <w:szCs w:val="24"/>
          <w:lang w:eastAsia="ru-RU"/>
        </w:rPr>
        <w:t>.</w:t>
      </w:r>
      <w:r w:rsidRPr="00AB0E85">
        <w:rPr>
          <w:rFonts w:ascii="Arial" w:hAnsi="Arial" w:cs="Arial"/>
          <w:sz w:val="24"/>
          <w:szCs w:val="24"/>
          <w:lang w:val="en-US" w:eastAsia="ru-RU"/>
        </w:rPr>
        <w:t>ru</w:t>
      </w:r>
      <w:r w:rsidRPr="00AB0E85">
        <w:rPr>
          <w:rFonts w:ascii="Arial" w:hAnsi="Arial" w:cs="Arial"/>
          <w:sz w:val="24"/>
          <w:szCs w:val="24"/>
          <w:lang w:eastAsia="ru-RU"/>
        </w:rPr>
        <w:t xml:space="preserve">; </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xml:space="preserve">- официальный сайт регионального портала государственных и муниципальных услуг – </w:t>
      </w:r>
      <w:r w:rsidRPr="00AB0E85">
        <w:rPr>
          <w:rFonts w:ascii="Arial" w:hAnsi="Arial" w:cs="Arial"/>
          <w:sz w:val="24"/>
          <w:szCs w:val="24"/>
          <w:lang w:val="en-US" w:eastAsia="ru-RU"/>
        </w:rPr>
        <w:t>pgu</w:t>
      </w:r>
      <w:r w:rsidRPr="00AB0E85">
        <w:rPr>
          <w:rFonts w:ascii="Arial" w:hAnsi="Arial" w:cs="Arial"/>
          <w:sz w:val="24"/>
          <w:szCs w:val="24"/>
          <w:lang w:eastAsia="ru-RU"/>
        </w:rPr>
        <w:t>.</w:t>
      </w:r>
      <w:r w:rsidRPr="00AB0E85">
        <w:rPr>
          <w:rFonts w:ascii="Arial" w:hAnsi="Arial" w:cs="Arial"/>
          <w:sz w:val="24"/>
          <w:szCs w:val="24"/>
          <w:lang w:val="en-US" w:eastAsia="ru-RU"/>
        </w:rPr>
        <w:t>krasnodar</w:t>
      </w:r>
      <w:r w:rsidRPr="00AB0E85">
        <w:rPr>
          <w:rFonts w:ascii="Arial" w:hAnsi="Arial" w:cs="Arial"/>
          <w:sz w:val="24"/>
          <w:szCs w:val="24"/>
          <w:lang w:eastAsia="ru-RU"/>
        </w:rPr>
        <w:t>.</w:t>
      </w:r>
      <w:r w:rsidRPr="00AB0E85">
        <w:rPr>
          <w:rFonts w:ascii="Arial" w:hAnsi="Arial" w:cs="Arial"/>
          <w:sz w:val="24"/>
          <w:szCs w:val="24"/>
          <w:lang w:val="en-US" w:eastAsia="ru-RU"/>
        </w:rPr>
        <w:t>ru</w:t>
      </w:r>
      <w:r w:rsidRPr="00AB0E85">
        <w:rPr>
          <w:rFonts w:ascii="Arial" w:hAnsi="Arial" w:cs="Arial"/>
          <w:sz w:val="24"/>
          <w:szCs w:val="24"/>
          <w:lang w:eastAsia="ru-RU"/>
        </w:rPr>
        <w:t xml:space="preserve">; </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4) принята при личном приеме заявителя.</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6.3.Жалоба должна содержать следующую информацию:</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наименование Отдела, и (или) фамилия, имя, отчество должностного лица Отдела (при наличии информации), решение, действие (бездействие) которого обжалуется;</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фамилия, имя, отчество заявителя;</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почтовый адрес места жительства, по которому должен быть направлен ответ, а также номер контактного телефона, адрес электронной почты (при наличии);</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сведенья об обжалуемых решениях и действиях (бездействии) Отдела, должностного лица Отдела, либо муниципального служащего;</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доводы, на основании которых заявитель не согласен с решением и действием (бездействием) Отдела, должностного лица Отдела, либо муниципального служащего;</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иные сведения, которые автор обращения считает необходимым сообщить;</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документы (при наличии), подтверждающие доводы заявителя, либо их копии. В этом случае в жалобе приводится перечень прилагаемых к ней документов.</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5.4. Жалоба подписывается подавшим ее заявителем и ставится дата.</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5.5. Если документы, имеющие существенное значение для рассмотрения жалобы, отсутствуют или не приложены к жалобе, заявитель Муниципальной услуги в пятидневный срок уведомляется (письменно, с использованием средств телефонной или факсимильной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xml:space="preserve">5.6. Поступившая к должностному лицу </w:t>
      </w:r>
      <w:r w:rsidRPr="00AB0E85">
        <w:rPr>
          <w:rFonts w:ascii="Arial" w:hAnsi="Arial" w:cs="Arial"/>
          <w:sz w:val="24"/>
          <w:szCs w:val="24"/>
          <w:shd w:val="clear" w:color="auto" w:fill="FFFFFF"/>
          <w:lang w:eastAsia="ru-RU"/>
        </w:rPr>
        <w:t>администрации муниципального образования</w:t>
      </w:r>
      <w:r w:rsidRPr="00AB0E85">
        <w:rPr>
          <w:rFonts w:ascii="Arial" w:hAnsi="Arial" w:cs="Arial"/>
          <w:sz w:val="24"/>
          <w:szCs w:val="24"/>
          <w:lang w:eastAsia="ru-RU"/>
        </w:rPr>
        <w:t xml:space="preserve"> жалоба регистрируется в установленном порядке.</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5.7. Должностное лицо,</w:t>
      </w:r>
      <w:r w:rsidRPr="00AB0E85">
        <w:rPr>
          <w:rFonts w:ascii="Arial" w:hAnsi="Arial" w:cs="Arial"/>
          <w:sz w:val="24"/>
          <w:szCs w:val="24"/>
        </w:rPr>
        <w:t xml:space="preserve"> наделенное полномочиями по рассмотрению жалоб, </w:t>
      </w:r>
      <w:r w:rsidRPr="00AB0E85">
        <w:rPr>
          <w:rFonts w:ascii="Arial" w:hAnsi="Arial" w:cs="Arial"/>
          <w:sz w:val="24"/>
          <w:szCs w:val="24"/>
          <w:lang w:eastAsia="ru-RU"/>
        </w:rPr>
        <w:t xml:space="preserve"> А</w:t>
      </w:r>
      <w:r w:rsidRPr="00AB0E85">
        <w:rPr>
          <w:rFonts w:ascii="Arial" w:hAnsi="Arial" w:cs="Arial"/>
          <w:sz w:val="24"/>
          <w:szCs w:val="24"/>
          <w:shd w:val="clear" w:color="auto" w:fill="FFFFFF"/>
          <w:lang w:eastAsia="ru-RU"/>
        </w:rPr>
        <w:t>дминистрации:</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обеспечивает объективное, всестороннее и своевременное рассмотрение жалобы, в случае необходимости - с участием заявителя, направившего жалобу, или его законного представителя;</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вправе запрашивать необходимые для рассмотрения жалобы документы и материалы в других органах, за исключением судов, органов дознания, органов предварительного следствия и органов прокуратуры;</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5.8. Жалоба заявителя Муниципальной услуги не рассматривается в следующих случаях:</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lastRenderedPageBreak/>
        <w:t>- подачи жалобы лицом, не имеющим соответствующих полномочий;</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отсутствия сведений об обжалуемом решении, действии, бездействии (в чем выразилось, кем принято), о лице, обратившемся с жалобой (фамилия, имя, отчество физического лица, наименование юридического лица);</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отсутствие подписи заявителя Муниципальной услуги;</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xml:space="preserve">- если предметом жалобы является решение, принятое в судебном или досудебном порядке; </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если текст жалобы не поддается прочтению, о чем сообщается заявителю, направившему жалобу, если его фамилия и почтовый адрес поддаются прочтению;</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если в жалобе содержится вопрос, на который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вправе принять решение о безосновательности очередной жалобы и прекращении переписки с заявителем по данному вопросу. О принятом решении уведомляется заявитель Муниципальной услуги, направивший жалобу.</w:t>
      </w:r>
    </w:p>
    <w:p w:rsidR="007513E3" w:rsidRPr="00AB0E85" w:rsidRDefault="007513E3" w:rsidP="007513E3">
      <w:pPr>
        <w:pStyle w:val="affff"/>
        <w:ind w:firstLine="851"/>
        <w:jc w:val="both"/>
        <w:rPr>
          <w:rFonts w:ascii="Arial" w:hAnsi="Arial" w:cs="Arial"/>
          <w:sz w:val="24"/>
          <w:szCs w:val="24"/>
        </w:rPr>
      </w:pPr>
      <w:r w:rsidRPr="00AB0E85">
        <w:rPr>
          <w:rFonts w:ascii="Arial" w:hAnsi="Arial" w:cs="Arial"/>
          <w:sz w:val="24"/>
          <w:szCs w:val="24"/>
        </w:rPr>
        <w:t xml:space="preserve">5.9. Жалоба, поступившая в Отдел либо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Отдела, должностного лица Отдела,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7513E3" w:rsidRPr="00AB0E85" w:rsidRDefault="007513E3" w:rsidP="007513E3">
      <w:pPr>
        <w:pStyle w:val="affff"/>
        <w:ind w:firstLine="851"/>
        <w:jc w:val="both"/>
        <w:rPr>
          <w:rFonts w:ascii="Arial" w:hAnsi="Arial" w:cs="Arial"/>
          <w:sz w:val="24"/>
          <w:szCs w:val="24"/>
        </w:rPr>
      </w:pPr>
      <w:r w:rsidRPr="00AB0E85">
        <w:rPr>
          <w:rFonts w:ascii="Arial" w:hAnsi="Arial" w:cs="Arial"/>
          <w:sz w:val="24"/>
          <w:szCs w:val="24"/>
        </w:rPr>
        <w:t xml:space="preserve">В случае если при рассмотрении жалобы требуется провести экспертизу, проверку или обследование, срок рассмотрения жалобы может быть продлен, но не более чем на 30 дней по решению должностного лица, наделенного полномочиями по рассмотрению жалоб. О продлении срока рассмотрения жалобы заявитель уведомляется письменно с указанием причин продления. </w:t>
      </w:r>
    </w:p>
    <w:p w:rsidR="007513E3" w:rsidRPr="00AB0E85" w:rsidRDefault="007513E3" w:rsidP="007513E3">
      <w:pPr>
        <w:pStyle w:val="affff"/>
        <w:ind w:firstLine="851"/>
        <w:jc w:val="both"/>
        <w:rPr>
          <w:rFonts w:ascii="Arial" w:hAnsi="Arial" w:cs="Arial"/>
          <w:sz w:val="24"/>
          <w:szCs w:val="24"/>
        </w:rPr>
      </w:pPr>
      <w:r w:rsidRPr="00AB0E85">
        <w:rPr>
          <w:rFonts w:ascii="Arial" w:hAnsi="Arial" w:cs="Arial"/>
          <w:sz w:val="24"/>
          <w:szCs w:val="24"/>
        </w:rPr>
        <w:t>5.10. По результатам рассмотрения жалобы Администрация, принимает одно из следующих решений:</w:t>
      </w:r>
    </w:p>
    <w:p w:rsidR="007513E3" w:rsidRPr="00AB0E85" w:rsidRDefault="007513E3" w:rsidP="007513E3">
      <w:pPr>
        <w:pStyle w:val="affff"/>
        <w:ind w:firstLine="851"/>
        <w:jc w:val="both"/>
        <w:rPr>
          <w:rFonts w:ascii="Arial" w:hAnsi="Arial" w:cs="Arial"/>
          <w:sz w:val="24"/>
          <w:szCs w:val="24"/>
        </w:rPr>
      </w:pPr>
      <w:r w:rsidRPr="00AB0E85">
        <w:rPr>
          <w:rFonts w:ascii="Arial" w:hAnsi="Arial" w:cs="Arial"/>
          <w:sz w:val="24"/>
          <w:szCs w:val="24"/>
        </w:rPr>
        <w:t>1) удовлетворяет жалобу, в том числе в форме отмены принятого решения, исправления допущенных Отделом,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муниципальными правовыми актами, а также в иных формах;</w:t>
      </w:r>
      <w:r w:rsidRPr="00AB0E85">
        <w:rPr>
          <w:rFonts w:ascii="Arial" w:hAnsi="Arial" w:cs="Arial"/>
          <w:sz w:val="24"/>
          <w:szCs w:val="24"/>
          <w:lang w:eastAsia="ru-RU"/>
        </w:rPr>
        <w:t xml:space="preserve"> </w:t>
      </w:r>
    </w:p>
    <w:p w:rsidR="007513E3" w:rsidRPr="00AB0E85" w:rsidRDefault="007513E3" w:rsidP="007513E3">
      <w:pPr>
        <w:pStyle w:val="affff"/>
        <w:ind w:firstLine="851"/>
        <w:jc w:val="both"/>
        <w:rPr>
          <w:rFonts w:ascii="Arial" w:hAnsi="Arial" w:cs="Arial"/>
          <w:sz w:val="24"/>
          <w:szCs w:val="24"/>
        </w:rPr>
      </w:pPr>
      <w:r w:rsidRPr="00AB0E85">
        <w:rPr>
          <w:rFonts w:ascii="Arial" w:hAnsi="Arial" w:cs="Arial"/>
          <w:sz w:val="24"/>
          <w:szCs w:val="24"/>
        </w:rPr>
        <w:t>2) отказывает в удовлетворении жалобы.</w:t>
      </w:r>
    </w:p>
    <w:p w:rsidR="007513E3" w:rsidRPr="00AB0E85" w:rsidRDefault="007513E3" w:rsidP="007513E3">
      <w:pPr>
        <w:pStyle w:val="affff"/>
        <w:ind w:firstLine="851"/>
        <w:jc w:val="both"/>
        <w:rPr>
          <w:rFonts w:ascii="Arial" w:hAnsi="Arial" w:cs="Arial"/>
          <w:sz w:val="24"/>
          <w:szCs w:val="24"/>
        </w:rPr>
      </w:pPr>
      <w:r w:rsidRPr="00AB0E85">
        <w:rPr>
          <w:rFonts w:ascii="Arial" w:hAnsi="Arial" w:cs="Arial"/>
          <w:sz w:val="24"/>
          <w:szCs w:val="24"/>
        </w:rPr>
        <w:t>5.11. Не позднее дня, следующего за днем принятия решения, указанного в пункте 6.9.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 xml:space="preserve">5.12. Ответ на жалобу подписывается </w:t>
      </w:r>
      <w:r w:rsidRPr="00AB0E85">
        <w:rPr>
          <w:rFonts w:ascii="Arial" w:hAnsi="Arial" w:cs="Arial"/>
          <w:sz w:val="24"/>
          <w:szCs w:val="24"/>
        </w:rPr>
        <w:t>должностным лицом, наделенным полномочиями по рассмотрению жалоб</w:t>
      </w:r>
      <w:r w:rsidRPr="00AB0E85">
        <w:rPr>
          <w:rFonts w:ascii="Arial" w:hAnsi="Arial" w:cs="Arial"/>
          <w:sz w:val="24"/>
          <w:szCs w:val="24"/>
          <w:shd w:val="clear" w:color="auto" w:fill="FFFFFF"/>
          <w:lang w:eastAsia="ru-RU"/>
        </w:rPr>
        <w:t>.</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5.13. Если в результате рассмотрения жалоба признана обоснованной, то должностным лицом, рассматривающим жалобу, принимается решение о привлечении к ответственности в соответствии с действующим законодательством Российской Федерации должностного лица, ответственного за действие (бездействие) и решения, осуществляемые (принятые) в ходе оказания Муниципальной услуги на основании Административного регламента и повлекшие за собой жалобу.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z w:val="24"/>
          <w:szCs w:val="24"/>
          <w:lang w:eastAsia="ru-RU"/>
        </w:rPr>
        <w:t>5.14. Жалоба считается разрешенной, если рассмотрены все поставленные в ней вопросы, приняты необходимые меры и дан письменный ответ.</w:t>
      </w:r>
    </w:p>
    <w:p w:rsidR="007513E3" w:rsidRPr="00AB0E85" w:rsidRDefault="007513E3" w:rsidP="007513E3">
      <w:pPr>
        <w:pStyle w:val="affff"/>
        <w:ind w:firstLine="851"/>
        <w:jc w:val="both"/>
        <w:rPr>
          <w:rFonts w:ascii="Arial" w:hAnsi="Arial" w:cs="Arial"/>
          <w:sz w:val="24"/>
          <w:szCs w:val="24"/>
          <w:lang w:eastAsia="ru-RU"/>
        </w:rPr>
      </w:pPr>
      <w:r w:rsidRPr="00AB0E85">
        <w:rPr>
          <w:rFonts w:ascii="Arial" w:hAnsi="Arial" w:cs="Arial"/>
          <w:spacing w:val="-8"/>
          <w:sz w:val="24"/>
          <w:szCs w:val="24"/>
          <w:lang w:eastAsia="ru-RU"/>
        </w:rPr>
        <w:lastRenderedPageBreak/>
        <w:t>5.15.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порядке статей 11,12,13 Гражданского кодекса Российской Федерации, части 1 статьи 254 Гражданско-процессуального кодекса Российской Федерации, части 1 статьи 198 Административно-процессуальный кодекс Российской Федерации.</w:t>
      </w:r>
    </w:p>
    <w:p w:rsidR="007513E3" w:rsidRPr="00AB0E85" w:rsidRDefault="007513E3" w:rsidP="007513E3">
      <w:pPr>
        <w:pStyle w:val="ConsPlusNormal"/>
        <w:ind w:firstLine="0"/>
        <w:jc w:val="both"/>
        <w:rPr>
          <w:rFonts w:cs="Arial"/>
          <w:sz w:val="24"/>
          <w:szCs w:val="24"/>
        </w:rPr>
      </w:pPr>
    </w:p>
    <w:p w:rsidR="007513E3" w:rsidRPr="00AB0E85" w:rsidRDefault="007513E3" w:rsidP="007513E3">
      <w:pPr>
        <w:pStyle w:val="ConsPlusNormal"/>
        <w:ind w:firstLine="0"/>
        <w:jc w:val="both"/>
        <w:rPr>
          <w:rFonts w:cs="Arial"/>
          <w:sz w:val="24"/>
          <w:szCs w:val="24"/>
        </w:rPr>
      </w:pPr>
    </w:p>
    <w:p w:rsidR="007513E3" w:rsidRPr="00AB0E85" w:rsidRDefault="007513E3" w:rsidP="007513E3">
      <w:pPr>
        <w:pStyle w:val="ConsPlusNormal"/>
        <w:ind w:firstLine="0"/>
        <w:jc w:val="both"/>
        <w:rPr>
          <w:rFonts w:cs="Arial"/>
          <w:sz w:val="24"/>
          <w:szCs w:val="24"/>
        </w:rPr>
      </w:pPr>
    </w:p>
    <w:p w:rsidR="007513E3" w:rsidRPr="00AB0E85" w:rsidRDefault="007513E3" w:rsidP="007513E3">
      <w:pPr>
        <w:pStyle w:val="ConsPlusNormal"/>
        <w:ind w:firstLine="0"/>
        <w:jc w:val="both"/>
        <w:rPr>
          <w:rFonts w:cs="Arial"/>
          <w:sz w:val="24"/>
          <w:szCs w:val="24"/>
        </w:rPr>
      </w:pPr>
      <w:r w:rsidRPr="00AB0E85">
        <w:rPr>
          <w:rFonts w:cs="Arial"/>
          <w:sz w:val="24"/>
          <w:szCs w:val="24"/>
        </w:rPr>
        <w:t xml:space="preserve">Заместитель главы </w:t>
      </w:r>
    </w:p>
    <w:p w:rsidR="00AB0E85" w:rsidRDefault="007513E3" w:rsidP="00A66B7C">
      <w:pPr>
        <w:pStyle w:val="ConsPlusNormal"/>
        <w:ind w:firstLine="0"/>
        <w:jc w:val="both"/>
        <w:rPr>
          <w:rFonts w:cs="Arial"/>
          <w:sz w:val="24"/>
          <w:szCs w:val="24"/>
        </w:rPr>
      </w:pPr>
      <w:r w:rsidRPr="00AB0E85">
        <w:rPr>
          <w:rFonts w:cs="Arial"/>
          <w:sz w:val="24"/>
          <w:szCs w:val="24"/>
        </w:rPr>
        <w:t xml:space="preserve">муниципального образования                                                             </w:t>
      </w:r>
    </w:p>
    <w:p w:rsidR="0099727F" w:rsidRPr="00AB0E85" w:rsidRDefault="007513E3" w:rsidP="00A66B7C">
      <w:pPr>
        <w:pStyle w:val="ConsPlusNormal"/>
        <w:ind w:firstLine="0"/>
        <w:jc w:val="both"/>
        <w:rPr>
          <w:rFonts w:cs="Arial"/>
          <w:sz w:val="24"/>
          <w:szCs w:val="24"/>
        </w:rPr>
      </w:pPr>
      <w:r w:rsidRPr="00AB0E85">
        <w:rPr>
          <w:rFonts w:cs="Arial"/>
          <w:sz w:val="24"/>
          <w:szCs w:val="24"/>
        </w:rPr>
        <w:t>О.А.Щербуха</w:t>
      </w:r>
    </w:p>
    <w:sectPr w:rsidR="0099727F" w:rsidRPr="00AB0E85" w:rsidSect="007513E3">
      <w:headerReference w:type="even" r:id="rId13"/>
      <w:headerReference w:type="default" r:id="rId14"/>
      <w:footnotePr>
        <w:pos w:val="beneathText"/>
      </w:footnotePr>
      <w:pgSz w:w="11905" w:h="16837"/>
      <w:pgMar w:top="1134" w:right="567" w:bottom="993" w:left="1701"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642B" w:rsidRDefault="0081642B" w:rsidP="00A7399A">
      <w:pPr>
        <w:spacing w:after="0" w:line="240" w:lineRule="auto"/>
      </w:pPr>
      <w:r>
        <w:separator/>
      </w:r>
    </w:p>
  </w:endnote>
  <w:endnote w:type="continuationSeparator" w:id="1">
    <w:p w:rsidR="0081642B" w:rsidRDefault="0081642B" w:rsidP="00A739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642B" w:rsidRDefault="0081642B" w:rsidP="00A7399A">
      <w:pPr>
        <w:spacing w:after="0" w:line="240" w:lineRule="auto"/>
      </w:pPr>
      <w:r>
        <w:separator/>
      </w:r>
    </w:p>
  </w:footnote>
  <w:footnote w:type="continuationSeparator" w:id="1">
    <w:p w:rsidR="0081642B" w:rsidRDefault="0081642B" w:rsidP="00A739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3E3" w:rsidRDefault="00C66EB9" w:rsidP="007513E3">
    <w:pPr>
      <w:pStyle w:val="af2"/>
      <w:framePr w:wrap="around" w:vAnchor="text" w:hAnchor="margin" w:xAlign="center" w:y="1"/>
      <w:rPr>
        <w:rStyle w:val="af4"/>
      </w:rPr>
    </w:pPr>
    <w:r>
      <w:rPr>
        <w:rStyle w:val="af4"/>
      </w:rPr>
      <w:fldChar w:fldCharType="begin"/>
    </w:r>
    <w:r w:rsidR="007513E3">
      <w:rPr>
        <w:rStyle w:val="af4"/>
      </w:rPr>
      <w:instrText xml:space="preserve">PAGE  </w:instrText>
    </w:r>
    <w:r>
      <w:rPr>
        <w:rStyle w:val="af4"/>
      </w:rPr>
      <w:fldChar w:fldCharType="end"/>
    </w:r>
  </w:p>
  <w:p w:rsidR="007513E3" w:rsidRDefault="007513E3">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3E3" w:rsidRDefault="00C66EB9" w:rsidP="007513E3">
    <w:pPr>
      <w:pStyle w:val="af2"/>
      <w:framePr w:wrap="around" w:vAnchor="text" w:hAnchor="page" w:x="6409" w:y="13"/>
      <w:rPr>
        <w:rStyle w:val="af4"/>
      </w:rPr>
    </w:pPr>
    <w:r>
      <w:rPr>
        <w:rStyle w:val="af4"/>
      </w:rPr>
      <w:fldChar w:fldCharType="begin"/>
    </w:r>
    <w:r w:rsidR="007513E3">
      <w:rPr>
        <w:rStyle w:val="af4"/>
      </w:rPr>
      <w:instrText xml:space="preserve">PAGE  </w:instrText>
    </w:r>
    <w:r>
      <w:rPr>
        <w:rStyle w:val="af4"/>
      </w:rPr>
      <w:fldChar w:fldCharType="separate"/>
    </w:r>
    <w:r w:rsidR="00AB0E85">
      <w:rPr>
        <w:rStyle w:val="af4"/>
        <w:noProof/>
      </w:rPr>
      <w:t>5</w:t>
    </w:r>
    <w:r>
      <w:rPr>
        <w:rStyle w:val="af4"/>
      </w:rPr>
      <w:fldChar w:fldCharType="end"/>
    </w:r>
  </w:p>
  <w:p w:rsidR="007513E3" w:rsidRDefault="007513E3" w:rsidP="007513E3">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4"/>
      <w:numFmt w:val="bullet"/>
      <w:lvlText w:val="-"/>
      <w:lvlJc w:val="left"/>
      <w:pPr>
        <w:tabs>
          <w:tab w:val="num" w:pos="900"/>
        </w:tabs>
        <w:ind w:left="900" w:hanging="360"/>
      </w:pPr>
      <w:rPr>
        <w:rFonts w:ascii="Times New Roman" w:hAnsi="Times New Roman"/>
        <w:color w:val="000000"/>
      </w:rPr>
    </w:lvl>
  </w:abstractNum>
  <w:abstractNum w:abstractNumId="4">
    <w:nsid w:val="00000005"/>
    <w:multiLevelType w:val="singleLevel"/>
    <w:tmpl w:val="00000005"/>
    <w:name w:val="WW8Num5"/>
    <w:lvl w:ilvl="0">
      <w:start w:val="1"/>
      <w:numFmt w:val="bullet"/>
      <w:lvlText w:val=""/>
      <w:lvlJc w:val="left"/>
      <w:pPr>
        <w:tabs>
          <w:tab w:val="num" w:pos="1854"/>
        </w:tabs>
        <w:ind w:left="1854" w:hanging="360"/>
      </w:pPr>
      <w:rPr>
        <w:rFonts w:ascii="Symbol" w:hAnsi="Symbol"/>
      </w:rPr>
    </w:lvl>
  </w:abstractNum>
  <w:abstractNum w:abstractNumId="5">
    <w:nsid w:val="00000006"/>
    <w:multiLevelType w:val="multilevel"/>
    <w:tmpl w:val="00000006"/>
    <w:name w:val="WW8Num6"/>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2"/>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5"/>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8"/>
    <w:multiLevelType w:val="multilevel"/>
    <w:tmpl w:val="00000008"/>
    <w:name w:val="WW8Num8"/>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4"/>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6226779"/>
    <w:multiLevelType w:val="singleLevel"/>
    <w:tmpl w:val="CD2CC1E0"/>
    <w:lvl w:ilvl="0">
      <w:start w:val="1"/>
      <w:numFmt w:val="decimal"/>
      <w:lvlText w:val="%1."/>
      <w:lvlJc w:val="center"/>
      <w:pPr>
        <w:tabs>
          <w:tab w:val="num" w:pos="648"/>
        </w:tabs>
        <w:ind w:left="113" w:firstLine="175"/>
      </w:pPr>
    </w:lvl>
  </w:abstractNum>
  <w:abstractNum w:abstractNumId="9">
    <w:nsid w:val="12824690"/>
    <w:multiLevelType w:val="hybridMultilevel"/>
    <w:tmpl w:val="EE68C872"/>
    <w:lvl w:ilvl="0" w:tplc="28361CD2">
      <w:start w:val="7"/>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nsid w:val="1441250D"/>
    <w:multiLevelType w:val="hybridMultilevel"/>
    <w:tmpl w:val="0750F518"/>
    <w:lvl w:ilvl="0" w:tplc="221A89EA">
      <w:numFmt w:val="bullet"/>
      <w:lvlText w:val="-"/>
      <w:lvlJc w:val="left"/>
      <w:pPr>
        <w:tabs>
          <w:tab w:val="num" w:pos="1777"/>
        </w:tabs>
        <w:ind w:left="1777"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22624FF1"/>
    <w:multiLevelType w:val="hybridMultilevel"/>
    <w:tmpl w:val="7AFEECA4"/>
    <w:lvl w:ilvl="0" w:tplc="6D4EC2CE">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99C7A53"/>
    <w:multiLevelType w:val="hybridMultilevel"/>
    <w:tmpl w:val="8F4268E6"/>
    <w:lvl w:ilvl="0" w:tplc="C67CFD5E">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DEE4F37"/>
    <w:multiLevelType w:val="hybridMultilevel"/>
    <w:tmpl w:val="5C66514E"/>
    <w:lvl w:ilvl="0" w:tplc="F62ECE8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Arial"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Arial"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Arial"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14">
    <w:nsid w:val="350428BA"/>
    <w:multiLevelType w:val="hybridMultilevel"/>
    <w:tmpl w:val="1592D686"/>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69531F2"/>
    <w:multiLevelType w:val="hybridMultilevel"/>
    <w:tmpl w:val="1576CB3E"/>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6FC329F"/>
    <w:multiLevelType w:val="singleLevel"/>
    <w:tmpl w:val="7BD4E2A2"/>
    <w:lvl w:ilvl="0">
      <w:start w:val="1"/>
      <w:numFmt w:val="bullet"/>
      <w:lvlText w:val=""/>
      <w:lvlJc w:val="left"/>
      <w:pPr>
        <w:tabs>
          <w:tab w:val="num" w:pos="1134"/>
        </w:tabs>
        <w:ind w:left="1134" w:hanging="425"/>
      </w:pPr>
      <w:rPr>
        <w:rFonts w:ascii="Symbol" w:hAnsi="Symbol" w:hint="default"/>
      </w:rPr>
    </w:lvl>
  </w:abstractNum>
  <w:abstractNum w:abstractNumId="17">
    <w:nsid w:val="384C08F4"/>
    <w:multiLevelType w:val="multilevel"/>
    <w:tmpl w:val="36281CB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189"/>
        </w:tabs>
        <w:ind w:left="1189" w:hanging="48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8">
    <w:nsid w:val="41855907"/>
    <w:multiLevelType w:val="hybridMultilevel"/>
    <w:tmpl w:val="CA300912"/>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77F07D8"/>
    <w:multiLevelType w:val="hybridMultilevel"/>
    <w:tmpl w:val="DD9E7044"/>
    <w:lvl w:ilvl="0" w:tplc="221A89EA">
      <w:numFmt w:val="bullet"/>
      <w:lvlText w:val="-"/>
      <w:lvlJc w:val="left"/>
      <w:pPr>
        <w:tabs>
          <w:tab w:val="num" w:pos="1068"/>
        </w:tabs>
        <w:ind w:left="1068" w:hanging="360"/>
      </w:pPr>
      <w:rPr>
        <w:rFonts w:hint="default"/>
      </w:rPr>
    </w:lvl>
    <w:lvl w:ilvl="1" w:tplc="16041BA6">
      <w:start w:val="11"/>
      <w:numFmt w:val="decimal"/>
      <w:lvlText w:val="%2."/>
      <w:lvlJc w:val="left"/>
      <w:pPr>
        <w:tabs>
          <w:tab w:val="num" w:pos="360"/>
        </w:tabs>
        <w:ind w:left="36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B547D39"/>
    <w:multiLevelType w:val="hybridMultilevel"/>
    <w:tmpl w:val="6D6E7030"/>
    <w:lvl w:ilvl="0" w:tplc="39ACD8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9155F0A"/>
    <w:multiLevelType w:val="hybridMultilevel"/>
    <w:tmpl w:val="FFA03944"/>
    <w:lvl w:ilvl="0" w:tplc="73EEF6AA">
      <w:start w:val="1"/>
      <w:numFmt w:val="decimal"/>
      <w:lvlText w:val="%1."/>
      <w:lvlJc w:val="left"/>
      <w:pPr>
        <w:tabs>
          <w:tab w:val="num" w:pos="720"/>
        </w:tabs>
        <w:ind w:left="720" w:hanging="360"/>
      </w:pPr>
      <w:rPr>
        <w:color w:val="auto"/>
      </w:rPr>
    </w:lvl>
    <w:lvl w:ilvl="1" w:tplc="04190011">
      <w:start w:val="1"/>
      <w:numFmt w:val="decimal"/>
      <w:lvlText w:val="%2)"/>
      <w:lvlJc w:val="left"/>
      <w:pPr>
        <w:tabs>
          <w:tab w:val="num" w:pos="1440"/>
        </w:tabs>
        <w:ind w:left="1440" w:hanging="360"/>
      </w:pPr>
    </w:lvl>
    <w:lvl w:ilvl="2" w:tplc="6114D09E">
      <w:start w:val="4"/>
      <w:numFmt w:val="decimal"/>
      <w:lvlText w:val="%3."/>
      <w:lvlJc w:val="left"/>
      <w:pPr>
        <w:tabs>
          <w:tab w:val="num" w:pos="2340"/>
        </w:tabs>
        <w:ind w:left="2340" w:hanging="360"/>
      </w:pPr>
      <w:rPr>
        <w:rFonts w:hint="default"/>
        <w:sz w:val="28"/>
        <w:szCs w:val="28"/>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6"/>
  </w:num>
  <w:num w:numId="10">
    <w:abstractNumId w:val="11"/>
  </w:num>
  <w:num w:numId="11">
    <w:abstractNumId w:val="9"/>
  </w:num>
  <w:num w:numId="12">
    <w:abstractNumId w:val="15"/>
  </w:num>
  <w:num w:numId="13">
    <w:abstractNumId w:val="18"/>
  </w:num>
  <w:num w:numId="14">
    <w:abstractNumId w:val="14"/>
  </w:num>
  <w:num w:numId="15">
    <w:abstractNumId w:val="12"/>
  </w:num>
  <w:num w:numId="16">
    <w:abstractNumId w:val="8"/>
  </w:num>
  <w:num w:numId="17">
    <w:abstractNumId w:val="13"/>
  </w:num>
  <w:num w:numId="18">
    <w:abstractNumId w:val="19"/>
  </w:num>
  <w:num w:numId="19">
    <w:abstractNumId w:val="10"/>
  </w:num>
  <w:num w:numId="20">
    <w:abstractNumId w:val="21"/>
  </w:num>
  <w:num w:numId="21">
    <w:abstractNumId w:val="20"/>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pos w:val="beneathText"/>
    <w:footnote w:id="0"/>
    <w:footnote w:id="1"/>
  </w:footnotePr>
  <w:endnotePr>
    <w:endnote w:id="0"/>
    <w:endnote w:id="1"/>
  </w:endnotePr>
  <w:compat>
    <w:useFELayout/>
  </w:compat>
  <w:rsids>
    <w:rsidRoot w:val="00E66F2F"/>
    <w:rsid w:val="000A2229"/>
    <w:rsid w:val="000E4002"/>
    <w:rsid w:val="000F7FDB"/>
    <w:rsid w:val="001638B0"/>
    <w:rsid w:val="00165AFF"/>
    <w:rsid w:val="001C5AE9"/>
    <w:rsid w:val="001D5949"/>
    <w:rsid w:val="001E4915"/>
    <w:rsid w:val="0023286D"/>
    <w:rsid w:val="00244AC1"/>
    <w:rsid w:val="00270B4B"/>
    <w:rsid w:val="00271F9B"/>
    <w:rsid w:val="0027336D"/>
    <w:rsid w:val="00321748"/>
    <w:rsid w:val="003272D9"/>
    <w:rsid w:val="00341A3A"/>
    <w:rsid w:val="003722DA"/>
    <w:rsid w:val="00425DCA"/>
    <w:rsid w:val="00437482"/>
    <w:rsid w:val="00447C8A"/>
    <w:rsid w:val="004535D1"/>
    <w:rsid w:val="0047479F"/>
    <w:rsid w:val="00493FC0"/>
    <w:rsid w:val="004A2F42"/>
    <w:rsid w:val="004D166F"/>
    <w:rsid w:val="004D2181"/>
    <w:rsid w:val="004E122D"/>
    <w:rsid w:val="00515BFD"/>
    <w:rsid w:val="005577AE"/>
    <w:rsid w:val="00594885"/>
    <w:rsid w:val="005A6C28"/>
    <w:rsid w:val="005B464A"/>
    <w:rsid w:val="005E032E"/>
    <w:rsid w:val="005E2A7E"/>
    <w:rsid w:val="006652C8"/>
    <w:rsid w:val="006743D9"/>
    <w:rsid w:val="006B2A29"/>
    <w:rsid w:val="006C3343"/>
    <w:rsid w:val="006D3ADE"/>
    <w:rsid w:val="006F2443"/>
    <w:rsid w:val="00721B42"/>
    <w:rsid w:val="0073207F"/>
    <w:rsid w:val="00747593"/>
    <w:rsid w:val="007513E3"/>
    <w:rsid w:val="00785A43"/>
    <w:rsid w:val="007D6BF2"/>
    <w:rsid w:val="0081642B"/>
    <w:rsid w:val="008251D3"/>
    <w:rsid w:val="008E32E4"/>
    <w:rsid w:val="008E62D6"/>
    <w:rsid w:val="009026F5"/>
    <w:rsid w:val="0090270B"/>
    <w:rsid w:val="00922770"/>
    <w:rsid w:val="00940179"/>
    <w:rsid w:val="0099727F"/>
    <w:rsid w:val="009E43B4"/>
    <w:rsid w:val="009F2D81"/>
    <w:rsid w:val="00A27BD2"/>
    <w:rsid w:val="00A44A16"/>
    <w:rsid w:val="00A66B7C"/>
    <w:rsid w:val="00A7399A"/>
    <w:rsid w:val="00AB0E85"/>
    <w:rsid w:val="00AB606E"/>
    <w:rsid w:val="00AD6A3F"/>
    <w:rsid w:val="00B342AA"/>
    <w:rsid w:val="00B6663D"/>
    <w:rsid w:val="00B70EBC"/>
    <w:rsid w:val="00BA2C05"/>
    <w:rsid w:val="00BF04A6"/>
    <w:rsid w:val="00BF3209"/>
    <w:rsid w:val="00C068A7"/>
    <w:rsid w:val="00C302B4"/>
    <w:rsid w:val="00C66EB9"/>
    <w:rsid w:val="00C77A25"/>
    <w:rsid w:val="00C852D3"/>
    <w:rsid w:val="00CA5081"/>
    <w:rsid w:val="00D32D70"/>
    <w:rsid w:val="00D356B0"/>
    <w:rsid w:val="00D57809"/>
    <w:rsid w:val="00D81E52"/>
    <w:rsid w:val="00DB68F9"/>
    <w:rsid w:val="00DC1FD9"/>
    <w:rsid w:val="00DC6F51"/>
    <w:rsid w:val="00DE1A45"/>
    <w:rsid w:val="00E15446"/>
    <w:rsid w:val="00E66F2F"/>
    <w:rsid w:val="00E904FF"/>
    <w:rsid w:val="00EA7ADE"/>
    <w:rsid w:val="00EE5AAB"/>
    <w:rsid w:val="00EF55F3"/>
    <w:rsid w:val="00F76245"/>
    <w:rsid w:val="00F904BB"/>
    <w:rsid w:val="00F96757"/>
    <w:rsid w:val="00FA14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99A"/>
  </w:style>
  <w:style w:type="paragraph" w:styleId="1">
    <w:name w:val="heading 1"/>
    <w:basedOn w:val="a"/>
    <w:next w:val="a"/>
    <w:link w:val="10"/>
    <w:qFormat/>
    <w:rsid w:val="00E66F2F"/>
    <w:pPr>
      <w:widowControl w:val="0"/>
      <w:tabs>
        <w:tab w:val="left" w:pos="0"/>
        <w:tab w:val="num" w:pos="432"/>
      </w:tabs>
      <w:suppressAutoHyphens/>
      <w:autoSpaceDE w:val="0"/>
      <w:spacing w:before="108" w:after="108" w:line="240" w:lineRule="auto"/>
      <w:ind w:left="432" w:hanging="432"/>
      <w:jc w:val="center"/>
      <w:outlineLvl w:val="0"/>
    </w:pPr>
    <w:rPr>
      <w:rFonts w:ascii="Arial" w:eastAsia="Times New Roman" w:hAnsi="Arial" w:cs="Arial"/>
      <w:b/>
      <w:bCs/>
      <w:color w:val="000080"/>
      <w:sz w:val="20"/>
      <w:szCs w:val="20"/>
      <w:lang w:eastAsia="ar-SA"/>
    </w:rPr>
  </w:style>
  <w:style w:type="paragraph" w:styleId="2">
    <w:name w:val="heading 2"/>
    <w:basedOn w:val="a"/>
    <w:next w:val="a"/>
    <w:link w:val="20"/>
    <w:qFormat/>
    <w:rsid w:val="00E66F2F"/>
    <w:pPr>
      <w:keepNext/>
      <w:tabs>
        <w:tab w:val="left" w:pos="0"/>
        <w:tab w:val="num" w:pos="576"/>
      </w:tabs>
      <w:suppressAutoHyphens/>
      <w:spacing w:before="240" w:after="60" w:line="240" w:lineRule="auto"/>
      <w:ind w:left="576" w:hanging="576"/>
      <w:outlineLvl w:val="1"/>
    </w:pPr>
    <w:rPr>
      <w:rFonts w:ascii="Arial" w:eastAsia="Times New Roman" w:hAnsi="Arial" w:cs="Arial"/>
      <w:b/>
      <w:bCs/>
      <w:i/>
      <w:iCs/>
      <w:sz w:val="28"/>
      <w:szCs w:val="28"/>
      <w:lang w:eastAsia="ar-SA"/>
    </w:rPr>
  </w:style>
  <w:style w:type="paragraph" w:styleId="3">
    <w:name w:val="heading 3"/>
    <w:basedOn w:val="a"/>
    <w:next w:val="a"/>
    <w:link w:val="30"/>
    <w:qFormat/>
    <w:rsid w:val="00E66F2F"/>
    <w:pPr>
      <w:keepNext/>
      <w:tabs>
        <w:tab w:val="left" w:pos="0"/>
        <w:tab w:val="num" w:pos="720"/>
      </w:tabs>
      <w:suppressAutoHyphens/>
      <w:spacing w:before="240" w:after="60" w:line="240" w:lineRule="auto"/>
      <w:ind w:left="720" w:hanging="720"/>
      <w:outlineLvl w:val="2"/>
    </w:pPr>
    <w:rPr>
      <w:rFonts w:ascii="Arial" w:eastAsia="Times New Roman" w:hAnsi="Arial" w:cs="Arial"/>
      <w:b/>
      <w:bCs/>
      <w:sz w:val="26"/>
      <w:szCs w:val="26"/>
      <w:lang w:eastAsia="ar-SA"/>
    </w:rPr>
  </w:style>
  <w:style w:type="paragraph" w:styleId="4">
    <w:name w:val="heading 4"/>
    <w:basedOn w:val="a"/>
    <w:next w:val="a"/>
    <w:link w:val="40"/>
    <w:qFormat/>
    <w:rsid w:val="00E66F2F"/>
    <w:pPr>
      <w:keepNext/>
      <w:widowControl w:val="0"/>
      <w:tabs>
        <w:tab w:val="num" w:pos="1134"/>
      </w:tabs>
      <w:spacing w:before="120" w:after="0" w:line="240" w:lineRule="auto"/>
      <w:ind w:left="1134" w:hanging="1134"/>
      <w:outlineLvl w:val="3"/>
    </w:pPr>
    <w:rPr>
      <w:rFonts w:ascii="Arial Narrow" w:eastAsia="Times New Roman" w:hAnsi="Arial Narrow" w:cs="Times New Roman"/>
      <w:bCs/>
      <w:color w:val="000080"/>
      <w:sz w:val="24"/>
      <w:szCs w:val="20"/>
    </w:rPr>
  </w:style>
  <w:style w:type="paragraph" w:styleId="6">
    <w:name w:val="heading 6"/>
    <w:basedOn w:val="a"/>
    <w:next w:val="a"/>
    <w:link w:val="60"/>
    <w:qFormat/>
    <w:rsid w:val="00E66F2F"/>
    <w:pPr>
      <w:keepNext/>
      <w:widowControl w:val="0"/>
      <w:tabs>
        <w:tab w:val="num" w:pos="1800"/>
      </w:tabs>
      <w:spacing w:after="0" w:line="240" w:lineRule="auto"/>
      <w:ind w:left="1418" w:hanging="1418"/>
      <w:jc w:val="center"/>
      <w:outlineLvl w:val="5"/>
    </w:pPr>
    <w:rPr>
      <w:rFonts w:ascii="Arial Narrow" w:eastAsia="Times New Roman" w:hAnsi="Arial Narrow" w:cs="Times New Roman"/>
      <w:b/>
      <w:sz w:val="28"/>
      <w:szCs w:val="20"/>
    </w:rPr>
  </w:style>
  <w:style w:type="paragraph" w:styleId="7">
    <w:name w:val="heading 7"/>
    <w:basedOn w:val="a0"/>
    <w:next w:val="a1"/>
    <w:link w:val="70"/>
    <w:qFormat/>
    <w:rsid w:val="00E66F2F"/>
    <w:pPr>
      <w:tabs>
        <w:tab w:val="left" w:pos="0"/>
        <w:tab w:val="num" w:pos="1296"/>
      </w:tabs>
      <w:ind w:left="1296" w:hanging="1296"/>
      <w:outlineLvl w:val="6"/>
    </w:pPr>
    <w:rPr>
      <w:b/>
      <w:bCs/>
      <w:sz w:val="21"/>
      <w:szCs w:val="21"/>
    </w:rPr>
  </w:style>
  <w:style w:type="paragraph" w:styleId="8">
    <w:name w:val="heading 8"/>
    <w:basedOn w:val="a"/>
    <w:next w:val="a"/>
    <w:link w:val="80"/>
    <w:qFormat/>
    <w:rsid w:val="00E66F2F"/>
    <w:pPr>
      <w:keepNext/>
      <w:widowControl w:val="0"/>
      <w:tabs>
        <w:tab w:val="num" w:pos="2160"/>
      </w:tabs>
      <w:spacing w:after="0" w:line="360" w:lineRule="auto"/>
      <w:ind w:left="1701" w:hanging="1701"/>
      <w:jc w:val="both"/>
      <w:outlineLvl w:val="7"/>
    </w:pPr>
    <w:rPr>
      <w:rFonts w:ascii="Times New Roman" w:eastAsia="Times New Roman" w:hAnsi="Times New Roman" w:cs="Times New Roman"/>
      <w:b/>
      <w:bCs/>
      <w:sz w:val="24"/>
      <w:szCs w:val="24"/>
      <w:lang w:eastAsia="en-US"/>
    </w:rPr>
  </w:style>
  <w:style w:type="paragraph" w:styleId="9">
    <w:name w:val="heading 9"/>
    <w:basedOn w:val="a"/>
    <w:next w:val="a"/>
    <w:link w:val="90"/>
    <w:qFormat/>
    <w:rsid w:val="00E66F2F"/>
    <w:pPr>
      <w:widowControl w:val="0"/>
      <w:tabs>
        <w:tab w:val="num" w:pos="2520"/>
      </w:tabs>
      <w:spacing w:before="240" w:after="60" w:line="240" w:lineRule="auto"/>
      <w:ind w:left="1843" w:hanging="1843"/>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E66F2F"/>
    <w:rPr>
      <w:rFonts w:ascii="Arial" w:eastAsia="Times New Roman" w:hAnsi="Arial" w:cs="Arial"/>
      <w:b/>
      <w:bCs/>
      <w:color w:val="000080"/>
      <w:sz w:val="20"/>
      <w:szCs w:val="20"/>
      <w:lang w:eastAsia="ar-SA"/>
    </w:rPr>
  </w:style>
  <w:style w:type="character" w:customStyle="1" w:styleId="20">
    <w:name w:val="Заголовок 2 Знак"/>
    <w:basedOn w:val="a2"/>
    <w:link w:val="2"/>
    <w:rsid w:val="00E66F2F"/>
    <w:rPr>
      <w:rFonts w:ascii="Arial" w:eastAsia="Times New Roman" w:hAnsi="Arial" w:cs="Arial"/>
      <w:b/>
      <w:bCs/>
      <w:i/>
      <w:iCs/>
      <w:sz w:val="28"/>
      <w:szCs w:val="28"/>
      <w:lang w:eastAsia="ar-SA"/>
    </w:rPr>
  </w:style>
  <w:style w:type="character" w:customStyle="1" w:styleId="30">
    <w:name w:val="Заголовок 3 Знак"/>
    <w:basedOn w:val="a2"/>
    <w:link w:val="3"/>
    <w:rsid w:val="00E66F2F"/>
    <w:rPr>
      <w:rFonts w:ascii="Arial" w:eastAsia="Times New Roman" w:hAnsi="Arial" w:cs="Arial"/>
      <w:b/>
      <w:bCs/>
      <w:sz w:val="26"/>
      <w:szCs w:val="26"/>
      <w:lang w:eastAsia="ar-SA"/>
    </w:rPr>
  </w:style>
  <w:style w:type="character" w:customStyle="1" w:styleId="40">
    <w:name w:val="Заголовок 4 Знак"/>
    <w:basedOn w:val="a2"/>
    <w:link w:val="4"/>
    <w:rsid w:val="00E66F2F"/>
    <w:rPr>
      <w:rFonts w:ascii="Arial Narrow" w:eastAsia="Times New Roman" w:hAnsi="Arial Narrow" w:cs="Times New Roman"/>
      <w:bCs/>
      <w:color w:val="000080"/>
      <w:sz w:val="24"/>
      <w:szCs w:val="20"/>
    </w:rPr>
  </w:style>
  <w:style w:type="character" w:customStyle="1" w:styleId="60">
    <w:name w:val="Заголовок 6 Знак"/>
    <w:basedOn w:val="a2"/>
    <w:link w:val="6"/>
    <w:rsid w:val="00E66F2F"/>
    <w:rPr>
      <w:rFonts w:ascii="Arial Narrow" w:eastAsia="Times New Roman" w:hAnsi="Arial Narrow" w:cs="Times New Roman"/>
      <w:b/>
      <w:sz w:val="28"/>
      <w:szCs w:val="20"/>
    </w:rPr>
  </w:style>
  <w:style w:type="character" w:customStyle="1" w:styleId="70">
    <w:name w:val="Заголовок 7 Знак"/>
    <w:basedOn w:val="a2"/>
    <w:link w:val="7"/>
    <w:rsid w:val="00E66F2F"/>
    <w:rPr>
      <w:rFonts w:ascii="Arial" w:eastAsia="Arial Unicode MS" w:hAnsi="Arial" w:cs="Tahoma"/>
      <w:b/>
      <w:bCs/>
      <w:sz w:val="21"/>
      <w:szCs w:val="21"/>
      <w:lang w:eastAsia="ar-SA"/>
    </w:rPr>
  </w:style>
  <w:style w:type="character" w:customStyle="1" w:styleId="80">
    <w:name w:val="Заголовок 8 Знак"/>
    <w:basedOn w:val="a2"/>
    <w:link w:val="8"/>
    <w:rsid w:val="00E66F2F"/>
    <w:rPr>
      <w:rFonts w:ascii="Times New Roman" w:eastAsia="Times New Roman" w:hAnsi="Times New Roman" w:cs="Times New Roman"/>
      <w:b/>
      <w:bCs/>
      <w:sz w:val="24"/>
      <w:szCs w:val="24"/>
      <w:lang w:eastAsia="en-US"/>
    </w:rPr>
  </w:style>
  <w:style w:type="character" w:customStyle="1" w:styleId="90">
    <w:name w:val="Заголовок 9 Знак"/>
    <w:basedOn w:val="a2"/>
    <w:link w:val="9"/>
    <w:rsid w:val="00E66F2F"/>
    <w:rPr>
      <w:rFonts w:ascii="Arial" w:eastAsia="Times New Roman" w:hAnsi="Arial" w:cs="Arial"/>
    </w:rPr>
  </w:style>
  <w:style w:type="character" w:customStyle="1" w:styleId="WW8Num3z0">
    <w:name w:val="WW8Num3z0"/>
    <w:rsid w:val="00E66F2F"/>
    <w:rPr>
      <w:rFonts w:ascii="Symbol" w:hAnsi="Symbol"/>
    </w:rPr>
  </w:style>
  <w:style w:type="character" w:customStyle="1" w:styleId="WW8Num4z0">
    <w:name w:val="WW8Num4z0"/>
    <w:rsid w:val="00E66F2F"/>
    <w:rPr>
      <w:rFonts w:ascii="Symbol" w:hAnsi="Symbol"/>
      <w:color w:val="000000"/>
    </w:rPr>
  </w:style>
  <w:style w:type="character" w:customStyle="1" w:styleId="WW8Num5z0">
    <w:name w:val="WW8Num5z0"/>
    <w:rsid w:val="00E66F2F"/>
    <w:rPr>
      <w:rFonts w:ascii="Symbol" w:hAnsi="Symbol"/>
    </w:rPr>
  </w:style>
  <w:style w:type="character" w:customStyle="1" w:styleId="Absatz-Standardschriftart">
    <w:name w:val="Absatz-Standardschriftart"/>
    <w:rsid w:val="00E66F2F"/>
  </w:style>
  <w:style w:type="character" w:customStyle="1" w:styleId="WW-Absatz-Standardschriftart">
    <w:name w:val="WW-Absatz-Standardschriftart"/>
    <w:rsid w:val="00E66F2F"/>
  </w:style>
  <w:style w:type="character" w:customStyle="1" w:styleId="WW-Absatz-Standardschriftart1">
    <w:name w:val="WW-Absatz-Standardschriftart1"/>
    <w:rsid w:val="00E66F2F"/>
  </w:style>
  <w:style w:type="character" w:customStyle="1" w:styleId="WW-Absatz-Standardschriftart11">
    <w:name w:val="WW-Absatz-Standardschriftart11"/>
    <w:rsid w:val="00E66F2F"/>
  </w:style>
  <w:style w:type="character" w:customStyle="1" w:styleId="WW-Absatz-Standardschriftart111">
    <w:name w:val="WW-Absatz-Standardschriftart111"/>
    <w:rsid w:val="00E66F2F"/>
  </w:style>
  <w:style w:type="character" w:customStyle="1" w:styleId="WW-Absatz-Standardschriftart1111">
    <w:name w:val="WW-Absatz-Standardschriftart1111"/>
    <w:rsid w:val="00E66F2F"/>
  </w:style>
  <w:style w:type="character" w:customStyle="1" w:styleId="WW-Absatz-Standardschriftart11111">
    <w:name w:val="WW-Absatz-Standardschriftart11111"/>
    <w:rsid w:val="00E66F2F"/>
  </w:style>
  <w:style w:type="character" w:customStyle="1" w:styleId="WW8Num6z0">
    <w:name w:val="WW8Num6z0"/>
    <w:rsid w:val="00E66F2F"/>
    <w:rPr>
      <w:rFonts w:ascii="Symbol" w:hAnsi="Symbol"/>
      <w:b/>
    </w:rPr>
  </w:style>
  <w:style w:type="character" w:customStyle="1" w:styleId="WW8Num7z0">
    <w:name w:val="WW8Num7z0"/>
    <w:rsid w:val="00E66F2F"/>
    <w:rPr>
      <w:rFonts w:ascii="Times New Roman" w:eastAsia="Times New Roman" w:hAnsi="Times New Roman" w:cs="Times New Roman"/>
    </w:rPr>
  </w:style>
  <w:style w:type="character" w:customStyle="1" w:styleId="WW8Num7z1">
    <w:name w:val="WW8Num7z1"/>
    <w:rsid w:val="00E66F2F"/>
    <w:rPr>
      <w:rFonts w:ascii="Courier New" w:hAnsi="Courier New"/>
    </w:rPr>
  </w:style>
  <w:style w:type="character" w:customStyle="1" w:styleId="WW8Num7z2">
    <w:name w:val="WW8Num7z2"/>
    <w:rsid w:val="00E66F2F"/>
    <w:rPr>
      <w:rFonts w:ascii="Wingdings" w:hAnsi="Wingdings"/>
    </w:rPr>
  </w:style>
  <w:style w:type="character" w:customStyle="1" w:styleId="WW8Num7z3">
    <w:name w:val="WW8Num7z3"/>
    <w:rsid w:val="00E66F2F"/>
    <w:rPr>
      <w:rFonts w:ascii="Symbol" w:hAnsi="Symbol"/>
    </w:rPr>
  </w:style>
  <w:style w:type="character" w:customStyle="1" w:styleId="WW8Num8z0">
    <w:name w:val="WW8Num8z0"/>
    <w:rsid w:val="00E66F2F"/>
    <w:rPr>
      <w:rFonts w:ascii="Symbol" w:hAnsi="Symbol"/>
    </w:rPr>
  </w:style>
  <w:style w:type="character" w:customStyle="1" w:styleId="WW8Num8z1">
    <w:name w:val="WW8Num8z1"/>
    <w:rsid w:val="00E66F2F"/>
    <w:rPr>
      <w:rFonts w:ascii="Courier New" w:hAnsi="Courier New" w:cs="Courier New"/>
    </w:rPr>
  </w:style>
  <w:style w:type="character" w:customStyle="1" w:styleId="WW8Num8z2">
    <w:name w:val="WW8Num8z2"/>
    <w:rsid w:val="00E66F2F"/>
    <w:rPr>
      <w:rFonts w:ascii="Wingdings" w:hAnsi="Wingdings"/>
    </w:rPr>
  </w:style>
  <w:style w:type="character" w:customStyle="1" w:styleId="11">
    <w:name w:val="Основной шрифт абзаца1"/>
    <w:rsid w:val="00E66F2F"/>
  </w:style>
  <w:style w:type="character" w:customStyle="1" w:styleId="a5">
    <w:name w:val="Символ нумерации"/>
    <w:rsid w:val="00E66F2F"/>
  </w:style>
  <w:style w:type="character" w:customStyle="1" w:styleId="a6">
    <w:name w:val="Маркеры списка"/>
    <w:rsid w:val="00E66F2F"/>
    <w:rPr>
      <w:rFonts w:ascii="OpenSymbol" w:eastAsia="OpenSymbol" w:hAnsi="OpenSymbol" w:cs="OpenSymbol"/>
    </w:rPr>
  </w:style>
  <w:style w:type="paragraph" w:customStyle="1" w:styleId="a0">
    <w:name w:val="Заголовок"/>
    <w:basedOn w:val="a"/>
    <w:next w:val="a1"/>
    <w:rsid w:val="00E66F2F"/>
    <w:pPr>
      <w:keepNext/>
      <w:suppressAutoHyphens/>
      <w:spacing w:before="240" w:after="120" w:line="240" w:lineRule="auto"/>
    </w:pPr>
    <w:rPr>
      <w:rFonts w:ascii="Arial" w:eastAsia="Arial Unicode MS" w:hAnsi="Arial" w:cs="Tahoma"/>
      <w:sz w:val="28"/>
      <w:szCs w:val="28"/>
      <w:lang w:eastAsia="ar-SA"/>
    </w:rPr>
  </w:style>
  <w:style w:type="paragraph" w:styleId="a1">
    <w:name w:val="Body Text"/>
    <w:basedOn w:val="a"/>
    <w:link w:val="a7"/>
    <w:rsid w:val="00E66F2F"/>
    <w:pPr>
      <w:suppressAutoHyphens/>
      <w:spacing w:after="120" w:line="240" w:lineRule="auto"/>
    </w:pPr>
    <w:rPr>
      <w:rFonts w:ascii="Times New Roman" w:eastAsia="Times New Roman" w:hAnsi="Times New Roman" w:cs="Times New Roman"/>
      <w:sz w:val="24"/>
      <w:szCs w:val="24"/>
      <w:lang w:eastAsia="ar-SA"/>
    </w:rPr>
  </w:style>
  <w:style w:type="character" w:customStyle="1" w:styleId="a7">
    <w:name w:val="Основной текст Знак"/>
    <w:basedOn w:val="a2"/>
    <w:link w:val="a1"/>
    <w:rsid w:val="00E66F2F"/>
    <w:rPr>
      <w:rFonts w:ascii="Times New Roman" w:eastAsia="Times New Roman" w:hAnsi="Times New Roman" w:cs="Times New Roman"/>
      <w:sz w:val="24"/>
      <w:szCs w:val="24"/>
      <w:lang w:eastAsia="ar-SA"/>
    </w:rPr>
  </w:style>
  <w:style w:type="paragraph" w:styleId="a8">
    <w:name w:val="List"/>
    <w:basedOn w:val="a1"/>
    <w:rsid w:val="00E66F2F"/>
  </w:style>
  <w:style w:type="paragraph" w:customStyle="1" w:styleId="12">
    <w:name w:val="Название1"/>
    <w:basedOn w:val="a"/>
    <w:rsid w:val="00E66F2F"/>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3">
    <w:name w:val="Указатель1"/>
    <w:basedOn w:val="a"/>
    <w:rsid w:val="00E66F2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ConsPlusNormal">
    <w:name w:val="ConsPlusNormal"/>
    <w:rsid w:val="00E66F2F"/>
    <w:pPr>
      <w:suppressAutoHyphens/>
      <w:spacing w:after="0" w:line="240" w:lineRule="auto"/>
      <w:ind w:firstLine="720"/>
    </w:pPr>
    <w:rPr>
      <w:rFonts w:ascii="Arial" w:eastAsia="Arial" w:hAnsi="Arial" w:cs="Times New Roman"/>
      <w:sz w:val="20"/>
      <w:szCs w:val="20"/>
      <w:lang w:eastAsia="ar-SA"/>
    </w:rPr>
  </w:style>
  <w:style w:type="paragraph" w:customStyle="1" w:styleId="21">
    <w:name w:val="Основной текст с отступом 21"/>
    <w:basedOn w:val="a"/>
    <w:rsid w:val="00E66F2F"/>
    <w:pPr>
      <w:suppressAutoHyphens/>
      <w:spacing w:after="0" w:line="360" w:lineRule="auto"/>
      <w:ind w:firstLine="540"/>
      <w:jc w:val="both"/>
    </w:pPr>
    <w:rPr>
      <w:rFonts w:ascii="Times New Roman" w:eastAsia="Times New Roman" w:hAnsi="Times New Roman" w:cs="Times New Roman"/>
      <w:sz w:val="24"/>
      <w:szCs w:val="24"/>
      <w:lang w:eastAsia="ar-SA"/>
    </w:rPr>
  </w:style>
  <w:style w:type="paragraph" w:styleId="a9">
    <w:name w:val="Body Text Indent"/>
    <w:basedOn w:val="a"/>
    <w:link w:val="aa"/>
    <w:rsid w:val="00E66F2F"/>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a">
    <w:name w:val="Основной текст с отступом Знак"/>
    <w:basedOn w:val="a2"/>
    <w:link w:val="a9"/>
    <w:rsid w:val="00E66F2F"/>
    <w:rPr>
      <w:rFonts w:ascii="Times New Roman" w:eastAsia="Times New Roman" w:hAnsi="Times New Roman" w:cs="Times New Roman"/>
      <w:sz w:val="24"/>
      <w:szCs w:val="24"/>
      <w:lang w:eastAsia="ar-SA"/>
    </w:rPr>
  </w:style>
  <w:style w:type="paragraph" w:customStyle="1" w:styleId="ab">
    <w:name w:val="Содержимое таблицы"/>
    <w:basedOn w:val="a"/>
    <w:rsid w:val="00E66F2F"/>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ac">
    <w:name w:val="Normal (Web)"/>
    <w:basedOn w:val="a"/>
    <w:rsid w:val="00E66F2F"/>
    <w:pPr>
      <w:suppressAutoHyphens/>
      <w:spacing w:before="280" w:after="280" w:line="240" w:lineRule="auto"/>
    </w:pPr>
    <w:rPr>
      <w:rFonts w:ascii="Arial CYR" w:eastAsia="Times New Roman" w:hAnsi="Arial CYR" w:cs="Arial CYR"/>
      <w:sz w:val="20"/>
      <w:szCs w:val="20"/>
      <w:lang w:eastAsia="ar-SA"/>
    </w:rPr>
  </w:style>
  <w:style w:type="paragraph" w:styleId="ad">
    <w:name w:val="Subtitle"/>
    <w:basedOn w:val="a"/>
    <w:next w:val="a1"/>
    <w:link w:val="ae"/>
    <w:qFormat/>
    <w:rsid w:val="00E66F2F"/>
    <w:pPr>
      <w:suppressAutoHyphens/>
      <w:spacing w:after="0" w:line="360" w:lineRule="auto"/>
      <w:ind w:left="-567"/>
      <w:jc w:val="center"/>
    </w:pPr>
    <w:rPr>
      <w:rFonts w:ascii="Times New Roman" w:eastAsia="Times New Roman" w:hAnsi="Times New Roman" w:cs="Times New Roman"/>
      <w:sz w:val="32"/>
      <w:szCs w:val="24"/>
      <w:lang w:eastAsia="ar-SA"/>
    </w:rPr>
  </w:style>
  <w:style w:type="character" w:customStyle="1" w:styleId="ae">
    <w:name w:val="Подзаголовок Знак"/>
    <w:basedOn w:val="a2"/>
    <w:link w:val="ad"/>
    <w:rsid w:val="00E66F2F"/>
    <w:rPr>
      <w:rFonts w:ascii="Times New Roman" w:eastAsia="Times New Roman" w:hAnsi="Times New Roman" w:cs="Times New Roman"/>
      <w:sz w:val="32"/>
      <w:szCs w:val="24"/>
      <w:lang w:eastAsia="ar-SA"/>
    </w:rPr>
  </w:style>
  <w:style w:type="paragraph" w:customStyle="1" w:styleId="23">
    <w:name w:val="Основной текст 23"/>
    <w:basedOn w:val="a"/>
    <w:rsid w:val="00E66F2F"/>
    <w:pPr>
      <w:suppressAutoHyphens/>
      <w:spacing w:after="120" w:line="480" w:lineRule="auto"/>
    </w:pPr>
    <w:rPr>
      <w:rFonts w:ascii="Times New Roman" w:eastAsia="Times New Roman" w:hAnsi="Times New Roman" w:cs="Times New Roman"/>
      <w:sz w:val="24"/>
      <w:szCs w:val="24"/>
      <w:lang w:eastAsia="ar-SA"/>
    </w:rPr>
  </w:style>
  <w:style w:type="paragraph" w:customStyle="1" w:styleId="32">
    <w:name w:val="Основной текст с отступом 32"/>
    <w:basedOn w:val="a"/>
    <w:rsid w:val="00E66F2F"/>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4">
    <w:name w:val="марк список 1"/>
    <w:basedOn w:val="a"/>
    <w:rsid w:val="00E66F2F"/>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15">
    <w:name w:val="нум список 1"/>
    <w:basedOn w:val="14"/>
    <w:rsid w:val="00E66F2F"/>
  </w:style>
  <w:style w:type="paragraph" w:customStyle="1" w:styleId="af">
    <w:name w:val="основной текст документа"/>
    <w:basedOn w:val="a"/>
    <w:link w:val="af0"/>
    <w:rsid w:val="00E66F2F"/>
    <w:pPr>
      <w:spacing w:before="120" w:after="120" w:line="240" w:lineRule="auto"/>
      <w:jc w:val="both"/>
    </w:pPr>
    <w:rPr>
      <w:rFonts w:ascii="Times New Roman" w:eastAsia="Times New Roman" w:hAnsi="Times New Roman" w:cs="Times New Roman"/>
      <w:sz w:val="24"/>
      <w:szCs w:val="20"/>
      <w:lang w:eastAsia="ar-SA"/>
    </w:rPr>
  </w:style>
  <w:style w:type="paragraph" w:customStyle="1" w:styleId="af1">
    <w:name w:val="Заголовок таблицы"/>
    <w:basedOn w:val="ab"/>
    <w:rsid w:val="00E66F2F"/>
    <w:pPr>
      <w:jc w:val="center"/>
    </w:pPr>
    <w:rPr>
      <w:b/>
      <w:bCs/>
    </w:rPr>
  </w:style>
  <w:style w:type="paragraph" w:styleId="af2">
    <w:name w:val="header"/>
    <w:basedOn w:val="a"/>
    <w:link w:val="af3"/>
    <w:uiPriority w:val="99"/>
    <w:rsid w:val="00E66F2F"/>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f3">
    <w:name w:val="Верхний колонтитул Знак"/>
    <w:basedOn w:val="a2"/>
    <w:link w:val="af2"/>
    <w:uiPriority w:val="99"/>
    <w:rsid w:val="00E66F2F"/>
    <w:rPr>
      <w:rFonts w:ascii="Times New Roman" w:eastAsia="Times New Roman" w:hAnsi="Times New Roman" w:cs="Times New Roman"/>
      <w:sz w:val="24"/>
      <w:szCs w:val="24"/>
      <w:lang w:eastAsia="ar-SA"/>
    </w:rPr>
  </w:style>
  <w:style w:type="character" w:styleId="af4">
    <w:name w:val="page number"/>
    <w:basedOn w:val="a2"/>
    <w:rsid w:val="00E66F2F"/>
  </w:style>
  <w:style w:type="paragraph" w:customStyle="1" w:styleId="af5">
    <w:name w:val="Знак Знак Знак Знак Знак Знак Знак"/>
    <w:basedOn w:val="a"/>
    <w:rsid w:val="00E66F2F"/>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af0">
    <w:name w:val="основной текст документа Знак"/>
    <w:basedOn w:val="a2"/>
    <w:link w:val="af"/>
    <w:rsid w:val="00E66F2F"/>
    <w:rPr>
      <w:rFonts w:ascii="Times New Roman" w:eastAsia="Times New Roman" w:hAnsi="Times New Roman" w:cs="Times New Roman"/>
      <w:sz w:val="24"/>
      <w:szCs w:val="20"/>
      <w:lang w:eastAsia="ar-SA"/>
    </w:rPr>
  </w:style>
  <w:style w:type="character" w:styleId="af6">
    <w:name w:val="Hyperlink"/>
    <w:basedOn w:val="11"/>
    <w:rsid w:val="00E66F2F"/>
    <w:rPr>
      <w:color w:val="0000FF"/>
      <w:u w:val="single"/>
    </w:rPr>
  </w:style>
  <w:style w:type="character" w:customStyle="1" w:styleId="af7">
    <w:name w:val="Цветовое выделение"/>
    <w:rsid w:val="00E66F2F"/>
    <w:rPr>
      <w:b/>
      <w:bCs/>
      <w:color w:val="000080"/>
      <w:sz w:val="20"/>
      <w:szCs w:val="20"/>
    </w:rPr>
  </w:style>
  <w:style w:type="paragraph" w:styleId="af8">
    <w:name w:val="footer"/>
    <w:basedOn w:val="a"/>
    <w:link w:val="af9"/>
    <w:rsid w:val="00E66F2F"/>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f9">
    <w:name w:val="Нижний колонтитул Знак"/>
    <w:basedOn w:val="a2"/>
    <w:link w:val="af8"/>
    <w:rsid w:val="00E66F2F"/>
    <w:rPr>
      <w:rFonts w:ascii="Times New Roman" w:eastAsia="Times New Roman" w:hAnsi="Times New Roman" w:cs="Times New Roman"/>
      <w:sz w:val="24"/>
      <w:szCs w:val="24"/>
      <w:lang w:eastAsia="ar-SA"/>
    </w:rPr>
  </w:style>
  <w:style w:type="paragraph" w:customStyle="1" w:styleId="afa">
    <w:name w:val="Таблицы (моноширинный)"/>
    <w:basedOn w:val="a"/>
    <w:next w:val="a"/>
    <w:rsid w:val="00E66F2F"/>
    <w:pPr>
      <w:widowControl w:val="0"/>
      <w:suppressAutoHyphens/>
      <w:autoSpaceDE w:val="0"/>
      <w:spacing w:after="0" w:line="240" w:lineRule="auto"/>
      <w:jc w:val="both"/>
    </w:pPr>
    <w:rPr>
      <w:rFonts w:ascii="Courier New" w:eastAsia="Times New Roman" w:hAnsi="Courier New" w:cs="Courier New"/>
      <w:sz w:val="20"/>
      <w:szCs w:val="20"/>
      <w:lang w:eastAsia="ar-SA"/>
    </w:rPr>
  </w:style>
  <w:style w:type="paragraph" w:customStyle="1" w:styleId="210">
    <w:name w:val="Основной текст 21"/>
    <w:basedOn w:val="a"/>
    <w:rsid w:val="00E66F2F"/>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22">
    <w:name w:val="Основной текст 22"/>
    <w:basedOn w:val="a"/>
    <w:rsid w:val="00E66F2F"/>
    <w:pPr>
      <w:suppressAutoHyphens/>
      <w:spacing w:after="0" w:line="240" w:lineRule="auto"/>
      <w:jc w:val="both"/>
    </w:pPr>
    <w:rPr>
      <w:rFonts w:ascii="Times New Roman" w:eastAsia="Times New Roman" w:hAnsi="Times New Roman" w:cs="Times New Roman"/>
      <w:sz w:val="24"/>
      <w:szCs w:val="24"/>
      <w:lang w:eastAsia="ar-SA"/>
    </w:rPr>
  </w:style>
  <w:style w:type="paragraph" w:styleId="afb">
    <w:name w:val="Title"/>
    <w:basedOn w:val="a"/>
    <w:link w:val="afc"/>
    <w:qFormat/>
    <w:rsid w:val="00E66F2F"/>
    <w:pPr>
      <w:spacing w:after="0" w:line="240" w:lineRule="auto"/>
      <w:jc w:val="center"/>
    </w:pPr>
    <w:rPr>
      <w:rFonts w:ascii="Times New Roman" w:eastAsia="Times New Roman" w:hAnsi="Times New Roman" w:cs="Times New Roman"/>
      <w:b/>
      <w:sz w:val="28"/>
      <w:szCs w:val="24"/>
    </w:rPr>
  </w:style>
  <w:style w:type="character" w:customStyle="1" w:styleId="afc">
    <w:name w:val="Название Знак"/>
    <w:basedOn w:val="a2"/>
    <w:link w:val="afb"/>
    <w:rsid w:val="00E66F2F"/>
    <w:rPr>
      <w:rFonts w:ascii="Times New Roman" w:eastAsia="Times New Roman" w:hAnsi="Times New Roman" w:cs="Times New Roman"/>
      <w:b/>
      <w:sz w:val="28"/>
      <w:szCs w:val="24"/>
    </w:rPr>
  </w:style>
  <w:style w:type="paragraph" w:customStyle="1" w:styleId="ConsNormal">
    <w:name w:val="ConsNormal"/>
    <w:rsid w:val="00E66F2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fd">
    <w:name w:val="Гипертекстовая ссылка"/>
    <w:basedOn w:val="af7"/>
    <w:uiPriority w:val="99"/>
    <w:rsid w:val="00E66F2F"/>
    <w:rPr>
      <w:color w:val="008000"/>
      <w:u w:val="single"/>
    </w:rPr>
  </w:style>
  <w:style w:type="paragraph" w:customStyle="1" w:styleId="afe">
    <w:name w:val="Основное меню"/>
    <w:basedOn w:val="a"/>
    <w:next w:val="a"/>
    <w:rsid w:val="00E66F2F"/>
    <w:pPr>
      <w:autoSpaceDE w:val="0"/>
      <w:autoSpaceDN w:val="0"/>
      <w:adjustRightInd w:val="0"/>
      <w:spacing w:after="0" w:line="240" w:lineRule="auto"/>
      <w:ind w:firstLine="720"/>
      <w:jc w:val="both"/>
    </w:pPr>
    <w:rPr>
      <w:rFonts w:ascii="Verdana" w:eastAsia="Times New Roman" w:hAnsi="Verdana" w:cs="Verdana"/>
    </w:rPr>
  </w:style>
  <w:style w:type="paragraph" w:customStyle="1" w:styleId="aff">
    <w:name w:val="Заголовок статьи"/>
    <w:basedOn w:val="a"/>
    <w:next w:val="a"/>
    <w:rsid w:val="00E66F2F"/>
    <w:pPr>
      <w:autoSpaceDE w:val="0"/>
      <w:autoSpaceDN w:val="0"/>
      <w:adjustRightInd w:val="0"/>
      <w:spacing w:after="0" w:line="240" w:lineRule="auto"/>
      <w:ind w:left="1612" w:hanging="892"/>
      <w:jc w:val="both"/>
    </w:pPr>
    <w:rPr>
      <w:rFonts w:ascii="Arial" w:eastAsia="Times New Roman" w:hAnsi="Arial" w:cs="Times New Roman"/>
      <w:sz w:val="20"/>
      <w:szCs w:val="20"/>
    </w:rPr>
  </w:style>
  <w:style w:type="paragraph" w:customStyle="1" w:styleId="aff0">
    <w:name w:val="Интерактивный заголовок"/>
    <w:basedOn w:val="a0"/>
    <w:next w:val="a"/>
    <w:rsid w:val="00E66F2F"/>
    <w:pPr>
      <w:keepNext w:val="0"/>
      <w:suppressAutoHyphens w:val="0"/>
      <w:autoSpaceDE w:val="0"/>
      <w:autoSpaceDN w:val="0"/>
      <w:adjustRightInd w:val="0"/>
      <w:spacing w:before="0" w:after="0"/>
      <w:ind w:firstLine="720"/>
      <w:jc w:val="both"/>
    </w:pPr>
    <w:rPr>
      <w:rFonts w:ascii="Verdana" w:eastAsia="Times New Roman" w:hAnsi="Verdana" w:cs="Verdana"/>
      <w:b/>
      <w:bCs/>
      <w:color w:val="C0C0C0"/>
      <w:sz w:val="22"/>
      <w:szCs w:val="22"/>
      <w:u w:val="single"/>
      <w:lang w:eastAsia="ru-RU"/>
    </w:rPr>
  </w:style>
  <w:style w:type="paragraph" w:customStyle="1" w:styleId="aff1">
    <w:name w:val="Интерфейс"/>
    <w:basedOn w:val="a"/>
    <w:next w:val="a"/>
    <w:rsid w:val="00E66F2F"/>
    <w:pPr>
      <w:autoSpaceDE w:val="0"/>
      <w:autoSpaceDN w:val="0"/>
      <w:adjustRightInd w:val="0"/>
      <w:spacing w:after="0" w:line="240" w:lineRule="auto"/>
      <w:ind w:firstLine="720"/>
      <w:jc w:val="both"/>
    </w:pPr>
    <w:rPr>
      <w:rFonts w:ascii="Arial" w:eastAsia="Times New Roman" w:hAnsi="Arial" w:cs="Arial"/>
      <w:color w:val="E0DFE3"/>
      <w:sz w:val="20"/>
      <w:szCs w:val="20"/>
    </w:rPr>
  </w:style>
  <w:style w:type="paragraph" w:customStyle="1" w:styleId="aff2">
    <w:name w:val="Комментарий"/>
    <w:basedOn w:val="a"/>
    <w:next w:val="a"/>
    <w:rsid w:val="00E66F2F"/>
    <w:pPr>
      <w:autoSpaceDE w:val="0"/>
      <w:autoSpaceDN w:val="0"/>
      <w:adjustRightInd w:val="0"/>
      <w:spacing w:after="0" w:line="240" w:lineRule="auto"/>
      <w:ind w:left="170"/>
      <w:jc w:val="both"/>
    </w:pPr>
    <w:rPr>
      <w:rFonts w:ascii="Arial" w:eastAsia="Times New Roman" w:hAnsi="Arial" w:cs="Times New Roman"/>
      <w:i/>
      <w:iCs/>
      <w:color w:val="800080"/>
      <w:sz w:val="20"/>
      <w:szCs w:val="20"/>
    </w:rPr>
  </w:style>
  <w:style w:type="paragraph" w:customStyle="1" w:styleId="aff3">
    <w:name w:val="Информация о версии"/>
    <w:basedOn w:val="aff2"/>
    <w:next w:val="a"/>
    <w:rsid w:val="00E66F2F"/>
    <w:rPr>
      <w:color w:val="000080"/>
    </w:rPr>
  </w:style>
  <w:style w:type="paragraph" w:customStyle="1" w:styleId="aff4">
    <w:name w:val="Текст (лев. подпись)"/>
    <w:basedOn w:val="a"/>
    <w:next w:val="a"/>
    <w:rsid w:val="00E66F2F"/>
    <w:pPr>
      <w:autoSpaceDE w:val="0"/>
      <w:autoSpaceDN w:val="0"/>
      <w:adjustRightInd w:val="0"/>
      <w:spacing w:after="0" w:line="240" w:lineRule="auto"/>
    </w:pPr>
    <w:rPr>
      <w:rFonts w:ascii="Arial" w:eastAsia="Times New Roman" w:hAnsi="Arial" w:cs="Times New Roman"/>
      <w:sz w:val="20"/>
      <w:szCs w:val="20"/>
    </w:rPr>
  </w:style>
  <w:style w:type="paragraph" w:customStyle="1" w:styleId="aff5">
    <w:name w:val="Колонтитул (левый)"/>
    <w:basedOn w:val="aff4"/>
    <w:next w:val="a"/>
    <w:rsid w:val="00E66F2F"/>
    <w:rPr>
      <w:sz w:val="14"/>
      <w:szCs w:val="14"/>
    </w:rPr>
  </w:style>
  <w:style w:type="paragraph" w:customStyle="1" w:styleId="aff6">
    <w:name w:val="Текст (прав. подпись)"/>
    <w:basedOn w:val="a"/>
    <w:next w:val="a"/>
    <w:rsid w:val="00E66F2F"/>
    <w:pPr>
      <w:autoSpaceDE w:val="0"/>
      <w:autoSpaceDN w:val="0"/>
      <w:adjustRightInd w:val="0"/>
      <w:spacing w:after="0" w:line="240" w:lineRule="auto"/>
      <w:jc w:val="right"/>
    </w:pPr>
    <w:rPr>
      <w:rFonts w:ascii="Arial" w:eastAsia="Times New Roman" w:hAnsi="Arial" w:cs="Times New Roman"/>
      <w:sz w:val="20"/>
      <w:szCs w:val="20"/>
    </w:rPr>
  </w:style>
  <w:style w:type="paragraph" w:customStyle="1" w:styleId="aff7">
    <w:name w:val="Колонтитул (правый)"/>
    <w:basedOn w:val="aff6"/>
    <w:next w:val="a"/>
    <w:rsid w:val="00E66F2F"/>
    <w:rPr>
      <w:sz w:val="14"/>
      <w:szCs w:val="14"/>
    </w:rPr>
  </w:style>
  <w:style w:type="paragraph" w:customStyle="1" w:styleId="aff8">
    <w:name w:val="Комментарий пользователя"/>
    <w:basedOn w:val="aff2"/>
    <w:next w:val="a"/>
    <w:rsid w:val="00E66F2F"/>
    <w:pPr>
      <w:jc w:val="left"/>
    </w:pPr>
    <w:rPr>
      <w:color w:val="000080"/>
    </w:rPr>
  </w:style>
  <w:style w:type="paragraph" w:customStyle="1" w:styleId="aff9">
    <w:name w:val="Моноширинный"/>
    <w:basedOn w:val="a"/>
    <w:next w:val="a"/>
    <w:rsid w:val="00E66F2F"/>
    <w:pPr>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affa">
    <w:name w:val="Найденные слова"/>
    <w:basedOn w:val="af7"/>
    <w:rsid w:val="00E66F2F"/>
    <w:rPr>
      <w:b/>
      <w:bCs/>
    </w:rPr>
  </w:style>
  <w:style w:type="character" w:customStyle="1" w:styleId="affb">
    <w:name w:val="Не вступил в силу"/>
    <w:basedOn w:val="af7"/>
    <w:rsid w:val="00E66F2F"/>
    <w:rPr>
      <w:color w:val="008080"/>
    </w:rPr>
  </w:style>
  <w:style w:type="paragraph" w:customStyle="1" w:styleId="affc">
    <w:name w:val="Нормальный (таблица)"/>
    <w:basedOn w:val="a"/>
    <w:next w:val="a"/>
    <w:rsid w:val="00E66F2F"/>
    <w:pPr>
      <w:autoSpaceDE w:val="0"/>
      <w:autoSpaceDN w:val="0"/>
      <w:adjustRightInd w:val="0"/>
      <w:spacing w:after="0" w:line="240" w:lineRule="auto"/>
      <w:jc w:val="both"/>
    </w:pPr>
    <w:rPr>
      <w:rFonts w:ascii="Arial" w:eastAsia="Times New Roman" w:hAnsi="Arial" w:cs="Times New Roman"/>
      <w:sz w:val="20"/>
      <w:szCs w:val="20"/>
    </w:rPr>
  </w:style>
  <w:style w:type="paragraph" w:customStyle="1" w:styleId="affd">
    <w:name w:val="Объект"/>
    <w:basedOn w:val="a"/>
    <w:next w:val="a"/>
    <w:rsid w:val="00E66F2F"/>
    <w:pPr>
      <w:autoSpaceDE w:val="0"/>
      <w:autoSpaceDN w:val="0"/>
      <w:adjustRightInd w:val="0"/>
      <w:spacing w:after="0" w:line="240" w:lineRule="auto"/>
      <w:ind w:firstLine="720"/>
      <w:jc w:val="both"/>
    </w:pPr>
    <w:rPr>
      <w:rFonts w:ascii="Times New Roman" w:eastAsia="Times New Roman" w:hAnsi="Times New Roman" w:cs="Times New Roman"/>
      <w:sz w:val="20"/>
      <w:szCs w:val="20"/>
    </w:rPr>
  </w:style>
  <w:style w:type="paragraph" w:customStyle="1" w:styleId="affe">
    <w:name w:val="Оглавление"/>
    <w:basedOn w:val="afa"/>
    <w:next w:val="a"/>
    <w:rsid w:val="00E66F2F"/>
    <w:pPr>
      <w:widowControl/>
      <w:suppressAutoHyphens w:val="0"/>
      <w:autoSpaceDN w:val="0"/>
      <w:adjustRightInd w:val="0"/>
      <w:ind w:left="140"/>
    </w:pPr>
    <w:rPr>
      <w:lang w:eastAsia="ru-RU"/>
    </w:rPr>
  </w:style>
  <w:style w:type="character" w:customStyle="1" w:styleId="afff">
    <w:name w:val="Опечатки"/>
    <w:rsid w:val="00E66F2F"/>
    <w:rPr>
      <w:color w:val="FF0000"/>
      <w:sz w:val="20"/>
      <w:szCs w:val="20"/>
    </w:rPr>
  </w:style>
  <w:style w:type="paragraph" w:customStyle="1" w:styleId="afff0">
    <w:name w:val="Переменная часть"/>
    <w:basedOn w:val="afe"/>
    <w:next w:val="a"/>
    <w:rsid w:val="00E66F2F"/>
    <w:rPr>
      <w:sz w:val="18"/>
      <w:szCs w:val="18"/>
    </w:rPr>
  </w:style>
  <w:style w:type="paragraph" w:customStyle="1" w:styleId="afff1">
    <w:name w:val="Постоянная часть"/>
    <w:basedOn w:val="afe"/>
    <w:next w:val="a"/>
    <w:rsid w:val="00E66F2F"/>
    <w:rPr>
      <w:sz w:val="20"/>
      <w:szCs w:val="20"/>
    </w:rPr>
  </w:style>
  <w:style w:type="paragraph" w:customStyle="1" w:styleId="afff2">
    <w:name w:val="Прижатый влево"/>
    <w:basedOn w:val="a"/>
    <w:next w:val="a"/>
    <w:rsid w:val="00E66F2F"/>
    <w:pPr>
      <w:autoSpaceDE w:val="0"/>
      <w:autoSpaceDN w:val="0"/>
      <w:adjustRightInd w:val="0"/>
      <w:spacing w:after="0" w:line="240" w:lineRule="auto"/>
    </w:pPr>
    <w:rPr>
      <w:rFonts w:ascii="Arial" w:eastAsia="Times New Roman" w:hAnsi="Arial" w:cs="Times New Roman"/>
      <w:sz w:val="20"/>
      <w:szCs w:val="20"/>
    </w:rPr>
  </w:style>
  <w:style w:type="character" w:customStyle="1" w:styleId="afff3">
    <w:name w:val="Продолжение ссылки"/>
    <w:basedOn w:val="afd"/>
    <w:rsid w:val="00E66F2F"/>
  </w:style>
  <w:style w:type="paragraph" w:customStyle="1" w:styleId="afff4">
    <w:name w:val="Словарная статья"/>
    <w:basedOn w:val="a"/>
    <w:next w:val="a"/>
    <w:rsid w:val="00E66F2F"/>
    <w:pPr>
      <w:autoSpaceDE w:val="0"/>
      <w:autoSpaceDN w:val="0"/>
      <w:adjustRightInd w:val="0"/>
      <w:spacing w:after="0" w:line="240" w:lineRule="auto"/>
      <w:ind w:right="118"/>
      <w:jc w:val="both"/>
    </w:pPr>
    <w:rPr>
      <w:rFonts w:ascii="Arial" w:eastAsia="Times New Roman" w:hAnsi="Arial" w:cs="Times New Roman"/>
      <w:sz w:val="20"/>
      <w:szCs w:val="20"/>
    </w:rPr>
  </w:style>
  <w:style w:type="paragraph" w:customStyle="1" w:styleId="afff5">
    <w:name w:val="Текст (справка)"/>
    <w:basedOn w:val="a"/>
    <w:next w:val="a"/>
    <w:rsid w:val="00E66F2F"/>
    <w:pPr>
      <w:autoSpaceDE w:val="0"/>
      <w:autoSpaceDN w:val="0"/>
      <w:adjustRightInd w:val="0"/>
      <w:spacing w:after="0" w:line="240" w:lineRule="auto"/>
      <w:ind w:left="170" w:right="170"/>
    </w:pPr>
    <w:rPr>
      <w:rFonts w:ascii="Arial" w:eastAsia="Times New Roman" w:hAnsi="Arial" w:cs="Times New Roman"/>
      <w:sz w:val="20"/>
      <w:szCs w:val="20"/>
    </w:rPr>
  </w:style>
  <w:style w:type="paragraph" w:customStyle="1" w:styleId="afff6">
    <w:name w:val="Текст в таблице"/>
    <w:basedOn w:val="affc"/>
    <w:next w:val="a"/>
    <w:rsid w:val="00E66F2F"/>
    <w:pPr>
      <w:ind w:firstLine="500"/>
    </w:pPr>
  </w:style>
  <w:style w:type="paragraph" w:customStyle="1" w:styleId="afff7">
    <w:name w:val="Технический комментарий"/>
    <w:basedOn w:val="a"/>
    <w:next w:val="a"/>
    <w:rsid w:val="00E66F2F"/>
    <w:pPr>
      <w:autoSpaceDE w:val="0"/>
      <w:autoSpaceDN w:val="0"/>
      <w:adjustRightInd w:val="0"/>
      <w:spacing w:after="0" w:line="240" w:lineRule="auto"/>
    </w:pPr>
    <w:rPr>
      <w:rFonts w:ascii="Arial" w:eastAsia="Times New Roman" w:hAnsi="Arial" w:cs="Times New Roman"/>
      <w:sz w:val="20"/>
      <w:szCs w:val="20"/>
    </w:rPr>
  </w:style>
  <w:style w:type="character" w:customStyle="1" w:styleId="afff8">
    <w:name w:val="Утратил силу"/>
    <w:basedOn w:val="af7"/>
    <w:rsid w:val="00E66F2F"/>
    <w:rPr>
      <w:strike/>
      <w:color w:val="808000"/>
    </w:rPr>
  </w:style>
  <w:style w:type="table" w:styleId="afff9">
    <w:name w:val="Table Grid"/>
    <w:basedOn w:val="a3"/>
    <w:rsid w:val="00E66F2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
    <w:link w:val="25"/>
    <w:rsid w:val="00E66F2F"/>
    <w:pPr>
      <w:suppressAutoHyphens/>
      <w:spacing w:after="120" w:line="480" w:lineRule="auto"/>
    </w:pPr>
    <w:rPr>
      <w:rFonts w:ascii="Times New Roman" w:eastAsia="Times New Roman" w:hAnsi="Times New Roman" w:cs="Times New Roman"/>
      <w:sz w:val="24"/>
      <w:szCs w:val="24"/>
      <w:lang w:eastAsia="ar-SA"/>
    </w:rPr>
  </w:style>
  <w:style w:type="character" w:customStyle="1" w:styleId="25">
    <w:name w:val="Основной текст 2 Знак"/>
    <w:basedOn w:val="a2"/>
    <w:link w:val="24"/>
    <w:rsid w:val="00E66F2F"/>
    <w:rPr>
      <w:rFonts w:ascii="Times New Roman" w:eastAsia="Times New Roman" w:hAnsi="Times New Roman" w:cs="Times New Roman"/>
      <w:sz w:val="24"/>
      <w:szCs w:val="24"/>
      <w:lang w:eastAsia="ar-SA"/>
    </w:rPr>
  </w:style>
  <w:style w:type="paragraph" w:styleId="afffa">
    <w:name w:val="Balloon Text"/>
    <w:basedOn w:val="a"/>
    <w:link w:val="afffb"/>
    <w:semiHidden/>
    <w:rsid w:val="00E66F2F"/>
    <w:pPr>
      <w:suppressAutoHyphens/>
      <w:spacing w:after="0" w:line="240" w:lineRule="auto"/>
    </w:pPr>
    <w:rPr>
      <w:rFonts w:ascii="Tahoma" w:eastAsia="Times New Roman" w:hAnsi="Tahoma" w:cs="Tahoma"/>
      <w:sz w:val="16"/>
      <w:szCs w:val="16"/>
      <w:lang w:eastAsia="ar-SA"/>
    </w:rPr>
  </w:style>
  <w:style w:type="character" w:customStyle="1" w:styleId="afffb">
    <w:name w:val="Текст выноски Знак"/>
    <w:basedOn w:val="a2"/>
    <w:link w:val="afffa"/>
    <w:semiHidden/>
    <w:rsid w:val="00E66F2F"/>
    <w:rPr>
      <w:rFonts w:ascii="Tahoma" w:eastAsia="Times New Roman" w:hAnsi="Tahoma" w:cs="Tahoma"/>
      <w:sz w:val="16"/>
      <w:szCs w:val="16"/>
      <w:lang w:eastAsia="ar-SA"/>
    </w:rPr>
  </w:style>
  <w:style w:type="paragraph" w:customStyle="1" w:styleId="ConsPlusTitle">
    <w:name w:val="ConsPlusTitle"/>
    <w:rsid w:val="00E66F2F"/>
    <w:pPr>
      <w:widowControl w:val="0"/>
      <w:autoSpaceDE w:val="0"/>
      <w:autoSpaceDN w:val="0"/>
      <w:adjustRightInd w:val="0"/>
      <w:spacing w:after="0" w:line="240" w:lineRule="auto"/>
    </w:pPr>
    <w:rPr>
      <w:rFonts w:ascii="Arial" w:eastAsia="Times New Roman" w:hAnsi="Arial" w:cs="Arial"/>
      <w:b/>
      <w:bCs/>
      <w:sz w:val="20"/>
      <w:szCs w:val="20"/>
    </w:rPr>
  </w:style>
  <w:style w:type="character" w:styleId="afffc">
    <w:name w:val="Emphasis"/>
    <w:basedOn w:val="a2"/>
    <w:qFormat/>
    <w:rsid w:val="00E66F2F"/>
    <w:rPr>
      <w:i/>
      <w:iCs/>
    </w:rPr>
  </w:style>
  <w:style w:type="paragraph" w:styleId="HTML">
    <w:name w:val="HTML Preformatted"/>
    <w:basedOn w:val="a"/>
    <w:link w:val="HTML0"/>
    <w:uiPriority w:val="99"/>
    <w:semiHidden/>
    <w:unhideWhenUsed/>
    <w:rsid w:val="00E66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2"/>
    <w:link w:val="HTML"/>
    <w:uiPriority w:val="99"/>
    <w:semiHidden/>
    <w:rsid w:val="00E66F2F"/>
    <w:rPr>
      <w:rFonts w:ascii="Courier New" w:eastAsia="Times New Roman" w:hAnsi="Courier New" w:cs="Courier New"/>
      <w:sz w:val="20"/>
      <w:szCs w:val="20"/>
    </w:rPr>
  </w:style>
  <w:style w:type="paragraph" w:styleId="afffd">
    <w:name w:val="Document Map"/>
    <w:basedOn w:val="a"/>
    <w:link w:val="afffe"/>
    <w:semiHidden/>
    <w:rsid w:val="00E66F2F"/>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afffe">
    <w:name w:val="Схема документа Знак"/>
    <w:basedOn w:val="a2"/>
    <w:link w:val="afffd"/>
    <w:semiHidden/>
    <w:rsid w:val="00E66F2F"/>
    <w:rPr>
      <w:rFonts w:ascii="Tahoma" w:eastAsia="Times New Roman" w:hAnsi="Tahoma" w:cs="Tahoma"/>
      <w:sz w:val="20"/>
      <w:szCs w:val="20"/>
      <w:shd w:val="clear" w:color="auto" w:fill="000080"/>
      <w:lang w:eastAsia="ar-SA"/>
    </w:rPr>
  </w:style>
  <w:style w:type="character" w:customStyle="1" w:styleId="val">
    <w:name w:val="val"/>
    <w:basedOn w:val="a2"/>
    <w:rsid w:val="00E66F2F"/>
  </w:style>
  <w:style w:type="character" w:customStyle="1" w:styleId="portal-headlinelogin">
    <w:name w:val="portal-headline__login"/>
    <w:basedOn w:val="a2"/>
    <w:uiPriority w:val="99"/>
    <w:rsid w:val="007513E3"/>
    <w:rPr>
      <w:rFonts w:cs="Times New Roman"/>
    </w:rPr>
  </w:style>
  <w:style w:type="paragraph" w:styleId="affff">
    <w:name w:val="No Spacing"/>
    <w:uiPriority w:val="1"/>
    <w:qFormat/>
    <w:rsid w:val="007513E3"/>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7580155EB7A53E5DADEE673FF5B70ABC9A7A7E458F870B0DFF2063514473B2ERDGD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7580155EB7A53E5DADEF87EE9372FA1CFAEFBEF5AFA7EE58AAD5D6843R4GE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10005807.0" TargetMode="External"/><Relationship Id="rId4" Type="http://schemas.openxmlformats.org/officeDocument/2006/relationships/settings" Target="settings.xml"/><Relationship Id="rId9" Type="http://schemas.openxmlformats.org/officeDocument/2006/relationships/hyperlink" Target="http://www.pgu.krasnodar.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BC996C-3F35-452D-AF06-B2B5EBA61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20</Pages>
  <Words>8289</Words>
  <Characters>47252</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ВЕРОНИКА</dc:creator>
  <cp:keywords/>
  <dc:description/>
  <cp:lastModifiedBy>11</cp:lastModifiedBy>
  <cp:revision>22</cp:revision>
  <cp:lastPrinted>2012-07-30T10:43:00Z</cp:lastPrinted>
  <dcterms:created xsi:type="dcterms:W3CDTF">2012-03-05T14:42:00Z</dcterms:created>
  <dcterms:modified xsi:type="dcterms:W3CDTF">2012-08-02T06:17:00Z</dcterms:modified>
</cp:coreProperties>
</file>